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375" w:rsidRPr="00BB1B65" w:rsidRDefault="00E04375" w:rsidP="00A87544">
      <w:pPr>
        <w:jc w:val="center"/>
        <w:rPr>
          <w:sz w:val="28"/>
          <w:szCs w:val="28"/>
        </w:rPr>
      </w:pPr>
      <w:r w:rsidRPr="00BB1B65">
        <w:rPr>
          <w:sz w:val="28"/>
          <w:szCs w:val="28"/>
        </w:rPr>
        <w:t>МИНОБРНАУКИ РОССИИ</w:t>
      </w:r>
    </w:p>
    <w:p w:rsidR="00E04375" w:rsidRPr="00BB1B65" w:rsidRDefault="00E0437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04375" w:rsidRPr="00BB1B65" w:rsidRDefault="00E04375" w:rsidP="00A87544">
      <w:pPr>
        <w:jc w:val="center"/>
        <w:rPr>
          <w:b/>
          <w:sz w:val="28"/>
          <w:szCs w:val="28"/>
        </w:rPr>
      </w:pPr>
      <w:r w:rsidRPr="00BB1B65">
        <w:rPr>
          <w:b/>
          <w:sz w:val="28"/>
          <w:szCs w:val="28"/>
        </w:rPr>
        <w:t>«Гжельский государственный университет»</w:t>
      </w:r>
    </w:p>
    <w:p w:rsidR="00E04375" w:rsidRPr="00BB1B65" w:rsidRDefault="00E04375" w:rsidP="00A87544">
      <w:pPr>
        <w:jc w:val="center"/>
        <w:rPr>
          <w:sz w:val="28"/>
          <w:szCs w:val="28"/>
        </w:rPr>
      </w:pPr>
      <w:r w:rsidRPr="00BB1B65">
        <w:rPr>
          <w:sz w:val="28"/>
          <w:szCs w:val="28"/>
        </w:rPr>
        <w:t>(ГГУ)</w:t>
      </w:r>
    </w:p>
    <w:p w:rsidR="00E04375" w:rsidRPr="00BB1B65" w:rsidRDefault="00E04375" w:rsidP="00A87544">
      <w:pPr>
        <w:rPr>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rPr>
          <w:rStyle w:val="FontStyle53"/>
          <w:bCs/>
          <w:sz w:val="28"/>
          <w:szCs w:val="28"/>
        </w:rPr>
      </w:pPr>
    </w:p>
    <w:p w:rsidR="00E04375" w:rsidRPr="00BB1B65" w:rsidRDefault="00E0437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04375" w:rsidRPr="00BB1B65" w:rsidRDefault="00E04375" w:rsidP="00A87544">
      <w:pPr>
        <w:tabs>
          <w:tab w:val="left" w:pos="680"/>
          <w:tab w:val="left" w:pos="851"/>
          <w:tab w:val="left" w:pos="6240"/>
        </w:tabs>
        <w:rPr>
          <w:noProof/>
          <w:sz w:val="28"/>
          <w:szCs w:val="28"/>
        </w:rPr>
      </w:pPr>
      <w:r w:rsidRPr="00BB1B65">
        <w:rPr>
          <w:noProof/>
          <w:sz w:val="28"/>
          <w:szCs w:val="28"/>
        </w:rPr>
        <w:tab/>
      </w:r>
    </w:p>
    <w:p w:rsidR="00E04375" w:rsidRPr="00BB1B65" w:rsidRDefault="00E04375" w:rsidP="00A87544">
      <w:pPr>
        <w:tabs>
          <w:tab w:val="left" w:pos="680"/>
          <w:tab w:val="left" w:pos="851"/>
          <w:tab w:val="left" w:pos="6240"/>
        </w:tabs>
        <w:rPr>
          <w:noProof/>
          <w:sz w:val="28"/>
          <w:szCs w:val="28"/>
        </w:rPr>
      </w:pPr>
    </w:p>
    <w:p w:rsidR="00E04375" w:rsidRPr="00BB1B65" w:rsidRDefault="00E04375" w:rsidP="00A87544">
      <w:pPr>
        <w:tabs>
          <w:tab w:val="left" w:pos="680"/>
          <w:tab w:val="left" w:pos="851"/>
          <w:tab w:val="left" w:pos="6240"/>
        </w:tabs>
        <w:rPr>
          <w:sz w:val="28"/>
          <w:szCs w:val="28"/>
        </w:rPr>
      </w:pPr>
    </w:p>
    <w:p w:rsidR="00E04375" w:rsidRPr="00BB1B65" w:rsidRDefault="00E04375" w:rsidP="00A87544">
      <w:pPr>
        <w:pStyle w:val="Style11"/>
        <w:widowControl/>
        <w:rPr>
          <w:bCs/>
          <w:sz w:val="28"/>
          <w:szCs w:val="28"/>
          <w:u w:val="single"/>
        </w:rPr>
      </w:pPr>
      <w:r w:rsidRPr="00BB1B65">
        <w:rPr>
          <w:bCs/>
          <w:sz w:val="28"/>
          <w:szCs w:val="28"/>
          <w:u w:val="single"/>
        </w:rPr>
        <w:t>Рабочая программа дисциплины</w:t>
      </w:r>
    </w:p>
    <w:p w:rsidR="00E04375" w:rsidRPr="00BB1B65" w:rsidRDefault="00E04375" w:rsidP="00A87544">
      <w:pPr>
        <w:tabs>
          <w:tab w:val="left" w:pos="680"/>
          <w:tab w:val="left" w:pos="851"/>
        </w:tabs>
        <w:jc w:val="center"/>
        <w:rPr>
          <w:sz w:val="28"/>
          <w:szCs w:val="28"/>
        </w:rPr>
      </w:pPr>
    </w:p>
    <w:p w:rsidR="00E04375" w:rsidRPr="00BB1B65" w:rsidRDefault="00E04375"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E04375" w:rsidRPr="00BB1B65" w:rsidRDefault="00E04375" w:rsidP="00A87544">
      <w:pPr>
        <w:pStyle w:val="Style15"/>
        <w:tabs>
          <w:tab w:val="left" w:leader="underscore" w:pos="9856"/>
        </w:tabs>
        <w:ind w:firstLine="720"/>
        <w:rPr>
          <w:rStyle w:val="FontStyle53"/>
          <w:bCs/>
          <w:sz w:val="28"/>
          <w:szCs w:val="28"/>
        </w:rPr>
      </w:pPr>
    </w:p>
    <w:p w:rsidR="00E04375" w:rsidRPr="00BB1B65" w:rsidRDefault="00E04375" w:rsidP="00057CBB">
      <w:pPr>
        <w:pStyle w:val="Style12"/>
        <w:spacing w:line="240" w:lineRule="auto"/>
        <w:rPr>
          <w:rStyle w:val="FontStyle60"/>
          <w:sz w:val="28"/>
          <w:szCs w:val="28"/>
          <w:vertAlign w:val="superscript"/>
        </w:rPr>
      </w:pPr>
    </w:p>
    <w:p w:rsidR="00E04375" w:rsidRPr="00BB1B65" w:rsidRDefault="00E0437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04375" w:rsidRPr="00BB1B65">
        <w:trPr>
          <w:trHeight w:val="409"/>
        </w:trPr>
        <w:tc>
          <w:tcPr>
            <w:tcW w:w="3646" w:type="dxa"/>
          </w:tcPr>
          <w:p w:rsidR="00E04375" w:rsidRPr="00BB1B65" w:rsidRDefault="00E0437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04375" w:rsidRPr="00BB1B65" w:rsidRDefault="00E04375" w:rsidP="00C37B6B">
            <w:pPr>
              <w:rPr>
                <w:rStyle w:val="FontStyle53"/>
                <w:b w:val="0"/>
                <w:color w:val="000000"/>
                <w:sz w:val="28"/>
                <w:szCs w:val="28"/>
              </w:rPr>
            </w:pPr>
            <w:r>
              <w:rPr>
                <w:sz w:val="28"/>
                <w:szCs w:val="28"/>
              </w:rPr>
              <w:t>38.03.04Государственное и муниципальное управление</w:t>
            </w:r>
          </w:p>
        </w:tc>
      </w:tr>
      <w:tr w:rsidR="00E04375" w:rsidRPr="00BB1B65">
        <w:trPr>
          <w:trHeight w:val="402"/>
        </w:trPr>
        <w:tc>
          <w:tcPr>
            <w:tcW w:w="3646" w:type="dxa"/>
          </w:tcPr>
          <w:p w:rsidR="00E04375" w:rsidRPr="00BB1B65" w:rsidRDefault="00E0437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04375" w:rsidRPr="003130B4" w:rsidRDefault="00E04375" w:rsidP="00C37B6B">
            <w:pPr>
              <w:jc w:val="both"/>
              <w:rPr>
                <w:rStyle w:val="FontStyle53"/>
                <w:b w:val="0"/>
                <w:sz w:val="28"/>
                <w:szCs w:val="28"/>
              </w:rPr>
            </w:pPr>
            <w:r>
              <w:rPr>
                <w:rStyle w:val="FontStyle53"/>
                <w:b w:val="0"/>
                <w:sz w:val="28"/>
                <w:szCs w:val="28"/>
              </w:rPr>
              <w:t>Региональное и муниципальное управление</w:t>
            </w:r>
          </w:p>
        </w:tc>
      </w:tr>
      <w:tr w:rsidR="00E04375" w:rsidRPr="00BB1B65">
        <w:tc>
          <w:tcPr>
            <w:tcW w:w="3646" w:type="dxa"/>
          </w:tcPr>
          <w:p w:rsidR="00E04375" w:rsidRPr="00BB1B65" w:rsidRDefault="00E0437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04375" w:rsidRPr="00BB1B65" w:rsidRDefault="00E04375" w:rsidP="00A87544">
            <w:pPr>
              <w:pStyle w:val="Style15"/>
              <w:tabs>
                <w:tab w:val="left" w:leader="underscore" w:pos="9768"/>
              </w:tabs>
              <w:jc w:val="center"/>
              <w:rPr>
                <w:rStyle w:val="FontStyle53"/>
                <w:b w:val="0"/>
                <w:bCs/>
                <w:sz w:val="28"/>
                <w:szCs w:val="28"/>
              </w:rPr>
            </w:pPr>
          </w:p>
        </w:tc>
      </w:tr>
      <w:tr w:rsidR="00E04375" w:rsidRPr="00BB1B65">
        <w:tc>
          <w:tcPr>
            <w:tcW w:w="3646" w:type="dxa"/>
          </w:tcPr>
          <w:p w:rsidR="00E04375" w:rsidRPr="00BB1B65" w:rsidRDefault="00E04375" w:rsidP="00A87544">
            <w:pPr>
              <w:pStyle w:val="Style15"/>
              <w:tabs>
                <w:tab w:val="left" w:leader="underscore" w:pos="9768"/>
              </w:tabs>
              <w:jc w:val="left"/>
              <w:rPr>
                <w:rStyle w:val="FontStyle53"/>
                <w:b w:val="0"/>
                <w:bCs/>
                <w:i/>
                <w:sz w:val="28"/>
                <w:szCs w:val="28"/>
              </w:rPr>
            </w:pPr>
          </w:p>
          <w:p w:rsidR="00E04375" w:rsidRPr="00BB1B65" w:rsidRDefault="00E04375" w:rsidP="00A87544">
            <w:pPr>
              <w:pStyle w:val="Style15"/>
              <w:tabs>
                <w:tab w:val="left" w:leader="underscore" w:pos="9768"/>
              </w:tabs>
              <w:jc w:val="left"/>
              <w:rPr>
                <w:rStyle w:val="FontStyle53"/>
                <w:b w:val="0"/>
                <w:bCs/>
                <w:i/>
                <w:sz w:val="28"/>
                <w:szCs w:val="28"/>
              </w:rPr>
            </w:pPr>
          </w:p>
          <w:p w:rsidR="00E04375" w:rsidRPr="00BB1B65" w:rsidRDefault="00E0437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04375" w:rsidRPr="00BB1B65" w:rsidRDefault="00E04375" w:rsidP="00A87544">
            <w:pPr>
              <w:pStyle w:val="Style15"/>
              <w:tabs>
                <w:tab w:val="left" w:leader="underscore" w:pos="9768"/>
              </w:tabs>
              <w:rPr>
                <w:rStyle w:val="FontStyle53"/>
                <w:b w:val="0"/>
                <w:bCs/>
                <w:sz w:val="28"/>
                <w:szCs w:val="28"/>
              </w:rPr>
            </w:pPr>
          </w:p>
          <w:p w:rsidR="00E04375" w:rsidRPr="00BB1B65" w:rsidRDefault="00E04375" w:rsidP="00A87544">
            <w:pPr>
              <w:pStyle w:val="Style15"/>
              <w:tabs>
                <w:tab w:val="left" w:leader="underscore" w:pos="9768"/>
              </w:tabs>
              <w:rPr>
                <w:rStyle w:val="FontStyle53"/>
                <w:b w:val="0"/>
                <w:bCs/>
                <w:sz w:val="28"/>
                <w:szCs w:val="28"/>
              </w:rPr>
            </w:pPr>
          </w:p>
          <w:p w:rsidR="00E04375" w:rsidRPr="00BB1B65" w:rsidRDefault="00E04375"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04375" w:rsidRPr="00BB1B65" w:rsidRDefault="00E04375" w:rsidP="00A87544">
      <w:pPr>
        <w:pStyle w:val="Style15"/>
        <w:tabs>
          <w:tab w:val="left" w:leader="underscore" w:pos="9768"/>
        </w:tabs>
        <w:jc w:val="center"/>
        <w:rPr>
          <w:rStyle w:val="FontStyle53"/>
          <w:bCs/>
          <w:sz w:val="28"/>
          <w:szCs w:val="28"/>
        </w:rPr>
      </w:pPr>
    </w:p>
    <w:p w:rsidR="00E04375" w:rsidRPr="00BB1B65" w:rsidRDefault="00E04375" w:rsidP="00A87544">
      <w:pPr>
        <w:pStyle w:val="Style15"/>
        <w:tabs>
          <w:tab w:val="left" w:leader="underscore" w:pos="9768"/>
        </w:tabs>
        <w:jc w:val="center"/>
        <w:rPr>
          <w:rStyle w:val="FontStyle53"/>
          <w:bCs/>
          <w:sz w:val="28"/>
          <w:szCs w:val="28"/>
        </w:rPr>
      </w:pPr>
    </w:p>
    <w:p w:rsidR="00E04375" w:rsidRPr="00BB1B65" w:rsidRDefault="00E04375" w:rsidP="00A87544">
      <w:pPr>
        <w:pStyle w:val="Style15"/>
        <w:tabs>
          <w:tab w:val="left" w:leader="underscore" w:pos="9768"/>
        </w:tabs>
        <w:jc w:val="center"/>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Default="00E04375" w:rsidP="00A87544">
      <w:pPr>
        <w:pStyle w:val="Style15"/>
        <w:tabs>
          <w:tab w:val="left" w:leader="underscore" w:pos="9768"/>
        </w:tabs>
        <w:rPr>
          <w:rStyle w:val="FontStyle53"/>
          <w:bCs/>
          <w:sz w:val="28"/>
          <w:szCs w:val="28"/>
        </w:rPr>
      </w:pPr>
    </w:p>
    <w:p w:rsidR="00E04375" w:rsidRPr="00BB1B65" w:rsidRDefault="00E04375" w:rsidP="00A87544">
      <w:pPr>
        <w:pStyle w:val="Style15"/>
        <w:tabs>
          <w:tab w:val="left" w:leader="underscore" w:pos="9768"/>
        </w:tabs>
        <w:rPr>
          <w:rStyle w:val="FontStyle53"/>
          <w:bCs/>
          <w:sz w:val="28"/>
          <w:szCs w:val="28"/>
        </w:rPr>
      </w:pPr>
    </w:p>
    <w:p w:rsidR="00E04375" w:rsidRPr="00BB1B65" w:rsidRDefault="00E0437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04375" w:rsidRDefault="00E04375" w:rsidP="00A87544">
      <w:pPr>
        <w:tabs>
          <w:tab w:val="left" w:pos="680"/>
          <w:tab w:val="left" w:pos="851"/>
        </w:tabs>
        <w:jc w:val="both"/>
      </w:pPr>
      <w:bookmarkStart w:id="0" w:name="_GoBack"/>
      <w:bookmarkEnd w:id="0"/>
      <w:r w:rsidRPr="00DC11F5">
        <w:tab/>
      </w:r>
    </w:p>
    <w:p w:rsidR="00E04375" w:rsidRDefault="00E04375" w:rsidP="00A87544">
      <w:pPr>
        <w:tabs>
          <w:tab w:val="left" w:pos="680"/>
          <w:tab w:val="left" w:pos="851"/>
        </w:tabs>
        <w:jc w:val="both"/>
      </w:pPr>
    </w:p>
    <w:p w:rsidR="00E04375" w:rsidRDefault="00E04375" w:rsidP="00A87544">
      <w:pPr>
        <w:tabs>
          <w:tab w:val="left" w:pos="680"/>
          <w:tab w:val="left" w:pos="851"/>
        </w:tabs>
        <w:jc w:val="both"/>
      </w:pPr>
    </w:p>
    <w:p w:rsidR="00E04375" w:rsidRPr="00DC11F5" w:rsidRDefault="00E04375"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.04Государственное и муниципальное управление</w:t>
      </w:r>
      <w:r w:rsidRPr="00DC11F5">
        <w:t>.</w:t>
      </w:r>
    </w:p>
    <w:p w:rsidR="00E04375" w:rsidRDefault="00E04375"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E04375" w:rsidRDefault="00E04375" w:rsidP="009B04B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E04375" w:rsidRPr="00DC11F5" w:rsidRDefault="00E04375" w:rsidP="009B04B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4375" w:rsidRPr="00DC11F5" w:rsidRDefault="00E04375" w:rsidP="00A87544">
      <w:pPr>
        <w:ind w:firstLine="709"/>
        <w:jc w:val="both"/>
      </w:pPr>
    </w:p>
    <w:p w:rsidR="00E04375" w:rsidRPr="00DC11F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Default="00E04375" w:rsidP="00A87544">
      <w:pPr>
        <w:ind w:firstLine="709"/>
        <w:jc w:val="both"/>
      </w:pPr>
    </w:p>
    <w:p w:rsidR="00E04375" w:rsidRPr="00DC11F5" w:rsidRDefault="00E04375" w:rsidP="00A87544">
      <w:pPr>
        <w:ind w:firstLine="709"/>
        <w:jc w:val="both"/>
      </w:pPr>
    </w:p>
    <w:p w:rsidR="00E04375" w:rsidRPr="00DC11F5" w:rsidRDefault="00E04375" w:rsidP="00A87544">
      <w:pPr>
        <w:ind w:firstLine="709"/>
        <w:jc w:val="both"/>
      </w:pPr>
    </w:p>
    <w:p w:rsidR="00E04375" w:rsidRPr="00DC11F5" w:rsidRDefault="00E04375" w:rsidP="00A87544">
      <w:pPr>
        <w:jc w:val="both"/>
      </w:pPr>
    </w:p>
    <w:p w:rsidR="00E04375" w:rsidRPr="00DC11F5" w:rsidRDefault="00E04375" w:rsidP="00A87544"/>
    <w:p w:rsidR="00E04375" w:rsidRPr="00DC11F5" w:rsidRDefault="00E04375" w:rsidP="00A87544"/>
    <w:p w:rsidR="00E04375" w:rsidRPr="00DC11F5" w:rsidRDefault="00E04375" w:rsidP="00D00133">
      <w:pPr>
        <w:autoSpaceDE w:val="0"/>
        <w:autoSpaceDN w:val="0"/>
        <w:adjustRightInd w:val="0"/>
        <w:jc w:val="center"/>
      </w:pPr>
    </w:p>
    <w:p w:rsidR="00E04375" w:rsidRPr="00DC11F5" w:rsidRDefault="00E04375" w:rsidP="00D00133">
      <w:pPr>
        <w:autoSpaceDE w:val="0"/>
        <w:autoSpaceDN w:val="0"/>
        <w:adjustRightInd w:val="0"/>
        <w:jc w:val="center"/>
      </w:pPr>
    </w:p>
    <w:p w:rsidR="00E04375" w:rsidRPr="00DC11F5" w:rsidRDefault="00E04375" w:rsidP="00D00133">
      <w:pPr>
        <w:autoSpaceDE w:val="0"/>
        <w:autoSpaceDN w:val="0"/>
        <w:adjustRightInd w:val="0"/>
        <w:jc w:val="center"/>
      </w:pPr>
    </w:p>
    <w:p w:rsidR="00E04375" w:rsidRPr="00DC11F5" w:rsidRDefault="00E04375" w:rsidP="00D00133">
      <w:pPr>
        <w:autoSpaceDE w:val="0"/>
        <w:autoSpaceDN w:val="0"/>
        <w:adjustRightInd w:val="0"/>
        <w:ind w:firstLine="709"/>
        <w:jc w:val="both"/>
      </w:pPr>
    </w:p>
    <w:p w:rsidR="00E04375" w:rsidRPr="00DC11F5" w:rsidRDefault="00E04375" w:rsidP="00D00133">
      <w:pPr>
        <w:autoSpaceDE w:val="0"/>
        <w:autoSpaceDN w:val="0"/>
        <w:adjustRightInd w:val="0"/>
        <w:ind w:firstLine="709"/>
        <w:jc w:val="both"/>
      </w:pPr>
    </w:p>
    <w:p w:rsidR="00E04375" w:rsidRPr="00DC11F5" w:rsidRDefault="00E04375" w:rsidP="00D00133">
      <w:pPr>
        <w:autoSpaceDE w:val="0"/>
        <w:autoSpaceDN w:val="0"/>
        <w:adjustRightInd w:val="0"/>
        <w:jc w:val="both"/>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Pr="00DC11F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D00133">
      <w:pPr>
        <w:autoSpaceDE w:val="0"/>
        <w:autoSpaceDN w:val="0"/>
        <w:adjustRightInd w:val="0"/>
      </w:pPr>
    </w:p>
    <w:p w:rsidR="00E04375" w:rsidRDefault="00E04375"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04375" w:rsidRPr="00DC11F5" w:rsidTr="001615E8">
        <w:tc>
          <w:tcPr>
            <w:tcW w:w="2552" w:type="dxa"/>
          </w:tcPr>
          <w:p w:rsidR="00E04375" w:rsidRPr="00707E3B" w:rsidRDefault="00E04375" w:rsidP="001615E8">
            <w:pPr>
              <w:jc w:val="center"/>
              <w:rPr>
                <w:b/>
              </w:rPr>
            </w:pPr>
            <w:r w:rsidRPr="00707E3B">
              <w:rPr>
                <w:b/>
              </w:rPr>
              <w:t>Компетенция</w:t>
            </w:r>
          </w:p>
        </w:tc>
        <w:tc>
          <w:tcPr>
            <w:tcW w:w="3402" w:type="dxa"/>
          </w:tcPr>
          <w:p w:rsidR="00E04375" w:rsidRPr="00707E3B" w:rsidRDefault="00E04375" w:rsidP="001615E8">
            <w:pPr>
              <w:jc w:val="center"/>
              <w:rPr>
                <w:b/>
              </w:rPr>
            </w:pPr>
            <w:r w:rsidRPr="00707E3B">
              <w:rPr>
                <w:b/>
              </w:rPr>
              <w:t>Индикаторы достижения компетенций</w:t>
            </w:r>
          </w:p>
        </w:tc>
        <w:tc>
          <w:tcPr>
            <w:tcW w:w="4111" w:type="dxa"/>
          </w:tcPr>
          <w:p w:rsidR="00E04375" w:rsidRPr="00707E3B" w:rsidRDefault="00E04375" w:rsidP="001615E8">
            <w:pPr>
              <w:jc w:val="center"/>
              <w:rPr>
                <w:b/>
              </w:rPr>
            </w:pPr>
            <w:r w:rsidRPr="00707E3B">
              <w:rPr>
                <w:b/>
              </w:rPr>
              <w:t>Планируемые результаты обучения по дисциплине</w:t>
            </w:r>
          </w:p>
        </w:tc>
      </w:tr>
      <w:tr w:rsidR="00E04375" w:rsidRPr="00DC11F5" w:rsidTr="00685DAE">
        <w:trPr>
          <w:trHeight w:val="416"/>
        </w:trPr>
        <w:tc>
          <w:tcPr>
            <w:tcW w:w="2552" w:type="dxa"/>
          </w:tcPr>
          <w:p w:rsidR="00E04375" w:rsidRPr="00DC11F5" w:rsidRDefault="00E04375" w:rsidP="00E2285E">
            <w:r>
              <w:t>У</w:t>
            </w:r>
            <w:r w:rsidRPr="00CB3A31">
              <w:t>К-</w:t>
            </w:r>
            <w:r>
              <w:t>9</w:t>
            </w:r>
            <w:r w:rsidRPr="00CB3A31">
              <w:t xml:space="preserve">. </w:t>
            </w:r>
            <w:r w:rsidRPr="00680AF3">
              <w:t>Способен использовать базовые дефектологические знания в  социальной и профессиональнойсферах</w:t>
            </w:r>
          </w:p>
        </w:tc>
        <w:tc>
          <w:tcPr>
            <w:tcW w:w="3402" w:type="dxa"/>
          </w:tcPr>
          <w:p w:rsidR="00E04375" w:rsidRPr="00E2285E" w:rsidRDefault="00E04375"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E04375" w:rsidRPr="00E2285E" w:rsidRDefault="00E04375"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E04375" w:rsidRPr="00E2285E" w:rsidRDefault="00E04375"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E04375" w:rsidRPr="00685DAE" w:rsidRDefault="00E04375"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E04375" w:rsidRDefault="00E04375"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E04375" w:rsidRDefault="00E04375"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E04375" w:rsidRDefault="00E04375"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E04375" w:rsidRDefault="00E04375" w:rsidP="005C134D">
            <w:pPr>
              <w:autoSpaceDE w:val="0"/>
              <w:autoSpaceDN w:val="0"/>
              <w:adjustRightInd w:val="0"/>
              <w:rPr>
                <w:lang w:eastAsia="en-US"/>
              </w:rPr>
            </w:pPr>
            <w:r>
              <w:rPr>
                <w:lang w:eastAsia="en-US"/>
              </w:rPr>
              <w:t xml:space="preserve">- </w:t>
            </w:r>
            <w:r w:rsidRPr="00731FDE">
              <w:rPr>
                <w:lang w:eastAsia="en-US"/>
              </w:rPr>
              <w:t>законы развития личности ипроявления личностных свойств,психологические законыпериодизации и кризисов развития;психолого-педагогические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E04375" w:rsidRDefault="00E04375" w:rsidP="005C134D">
            <w:pPr>
              <w:autoSpaceDE w:val="0"/>
              <w:autoSpaceDN w:val="0"/>
              <w:adjustRightInd w:val="0"/>
              <w:rPr>
                <w:lang w:eastAsia="en-US"/>
              </w:rPr>
            </w:pPr>
            <w:r>
              <w:t>- модели инклюзивного взаимодействия.</w:t>
            </w:r>
          </w:p>
          <w:p w:rsidR="00E04375" w:rsidRDefault="00E04375"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E04375" w:rsidRDefault="00E04375"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E04375" w:rsidRDefault="00E04375"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E04375" w:rsidRDefault="00E04375"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E04375" w:rsidRDefault="00E04375" w:rsidP="00BD3490">
            <w:pPr>
              <w:autoSpaceDE w:val="0"/>
              <w:autoSpaceDN w:val="0"/>
              <w:adjustRightInd w:val="0"/>
            </w:pPr>
            <w:r>
              <w:t xml:space="preserve">- оценивать доступность информационной и организационной среды с учетом особых коммуникативных потребностей лиц </w:t>
            </w:r>
            <w:r>
              <w:lastRenderedPageBreak/>
              <w:t>с ограниченными возможностями здоровья;</w:t>
            </w:r>
          </w:p>
          <w:p w:rsidR="00E04375" w:rsidRDefault="00E04375" w:rsidP="00BD3490">
            <w:pPr>
              <w:autoSpaceDE w:val="0"/>
              <w:autoSpaceDN w:val="0"/>
              <w:adjustRightInd w:val="0"/>
              <w:rPr>
                <w:lang w:eastAsia="en-US"/>
              </w:rPr>
            </w:pPr>
            <w:r>
              <w:t xml:space="preserve">- </w:t>
            </w:r>
            <w:r w:rsidRPr="00EC05C7">
              <w:rPr>
                <w:lang w:eastAsia="en-US"/>
              </w:rPr>
              <w:t>использовать знания обособенностях гендерного развития</w:t>
            </w:r>
            <w:r>
              <w:rPr>
                <w:lang w:eastAsia="en-US"/>
              </w:rPr>
              <w:t>лиц с особыми потребностями при решении профессиональных задач.</w:t>
            </w:r>
          </w:p>
          <w:p w:rsidR="00E04375" w:rsidRDefault="00E04375"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E04375" w:rsidRDefault="00E04375"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E04375" w:rsidRDefault="00E04375" w:rsidP="00BD3490">
            <w:pPr>
              <w:autoSpaceDE w:val="0"/>
              <w:autoSpaceDN w:val="0"/>
              <w:adjustRightInd w:val="0"/>
            </w:pPr>
            <w:r>
              <w:t xml:space="preserve">- коммуникативными и рефлексивными умениями и навыками инклюзтвного взаимодействия; </w:t>
            </w:r>
          </w:p>
          <w:p w:rsidR="00E04375" w:rsidRPr="00685DAE" w:rsidRDefault="00E04375"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E04375" w:rsidRPr="001615E8" w:rsidRDefault="00E04375" w:rsidP="00E67765">
      <w:pPr>
        <w:tabs>
          <w:tab w:val="left" w:pos="6131"/>
        </w:tabs>
        <w:autoSpaceDE w:val="0"/>
        <w:autoSpaceDN w:val="0"/>
        <w:adjustRightInd w:val="0"/>
        <w:ind w:left="142"/>
        <w:jc w:val="both"/>
        <w:rPr>
          <w:b/>
          <w:bCs/>
          <w:iCs/>
        </w:rPr>
      </w:pPr>
    </w:p>
    <w:p w:rsidR="00E04375" w:rsidRPr="00DC11F5" w:rsidRDefault="00E0437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04375" w:rsidRDefault="00E04375"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04375" w:rsidRPr="006237AC" w:rsidRDefault="00E0437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04375" w:rsidRPr="00DC11F5" w:rsidRDefault="00E04375" w:rsidP="004B7BC0">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w:t>
      </w:r>
      <w:r>
        <w:t>следующих типов: организационно-управленческих, коммуникативных, проектных.</w:t>
      </w:r>
    </w:p>
    <w:p w:rsidR="00E04375" w:rsidRPr="00DC11F5" w:rsidRDefault="00E04375"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04375" w:rsidRPr="00DC11F5" w:rsidRDefault="00E0437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E04375" w:rsidRPr="00DC11F5" w:rsidTr="00C64C95">
        <w:tc>
          <w:tcPr>
            <w:tcW w:w="1864" w:type="dxa"/>
          </w:tcPr>
          <w:p w:rsidR="00E04375" w:rsidRPr="00DC11F5" w:rsidRDefault="00E04375" w:rsidP="00637074">
            <w:pPr>
              <w:suppressAutoHyphens/>
              <w:jc w:val="both"/>
            </w:pPr>
            <w:r w:rsidRPr="00DC11F5">
              <w:t>Код компетенции</w:t>
            </w:r>
          </w:p>
        </w:tc>
        <w:tc>
          <w:tcPr>
            <w:tcW w:w="2836" w:type="dxa"/>
          </w:tcPr>
          <w:p w:rsidR="00E04375" w:rsidRPr="00DC11F5" w:rsidRDefault="00E04375" w:rsidP="00637074">
            <w:pPr>
              <w:suppressAutoHyphens/>
              <w:jc w:val="both"/>
            </w:pPr>
            <w:r w:rsidRPr="00DC11F5">
              <w:t>Предшествующие дисциплины</w:t>
            </w:r>
          </w:p>
        </w:tc>
        <w:tc>
          <w:tcPr>
            <w:tcW w:w="2662" w:type="dxa"/>
          </w:tcPr>
          <w:p w:rsidR="00E04375" w:rsidRPr="00DC11F5" w:rsidRDefault="00E04375" w:rsidP="00637074">
            <w:pPr>
              <w:suppressAutoHyphens/>
              <w:jc w:val="both"/>
            </w:pPr>
            <w:r w:rsidRPr="00DC11F5">
              <w:t>Параллельно осваиваемые</w:t>
            </w:r>
          </w:p>
        </w:tc>
        <w:tc>
          <w:tcPr>
            <w:tcW w:w="2669" w:type="dxa"/>
          </w:tcPr>
          <w:p w:rsidR="00E04375" w:rsidRPr="00DC11F5" w:rsidRDefault="00E04375" w:rsidP="00637074">
            <w:pPr>
              <w:suppressAutoHyphens/>
              <w:jc w:val="both"/>
            </w:pPr>
            <w:r w:rsidRPr="00DC11F5">
              <w:t>Последующие дисциплины</w:t>
            </w:r>
          </w:p>
        </w:tc>
      </w:tr>
      <w:tr w:rsidR="00E04375" w:rsidRPr="00DC11F5" w:rsidTr="00C64C95">
        <w:tc>
          <w:tcPr>
            <w:tcW w:w="1864" w:type="dxa"/>
          </w:tcPr>
          <w:p w:rsidR="00E04375" w:rsidRPr="00DC11F5" w:rsidRDefault="00E04375" w:rsidP="005057B8">
            <w:pPr>
              <w:suppressAutoHyphens/>
              <w:jc w:val="both"/>
            </w:pPr>
            <w:r>
              <w:t>УК</w:t>
            </w:r>
            <w:r w:rsidRPr="00DC11F5">
              <w:t>-</w:t>
            </w:r>
            <w:r>
              <w:t>9</w:t>
            </w:r>
          </w:p>
        </w:tc>
        <w:tc>
          <w:tcPr>
            <w:tcW w:w="2836" w:type="dxa"/>
          </w:tcPr>
          <w:p w:rsidR="00E04375" w:rsidRPr="009658B9" w:rsidRDefault="00E04375" w:rsidP="008F1C9B">
            <w:pPr>
              <w:suppressAutoHyphens/>
            </w:pPr>
          </w:p>
        </w:tc>
        <w:tc>
          <w:tcPr>
            <w:tcW w:w="2662" w:type="dxa"/>
          </w:tcPr>
          <w:p w:rsidR="00E04375" w:rsidRPr="00DC11F5" w:rsidRDefault="00E04375" w:rsidP="003D4C87">
            <w:pPr>
              <w:suppressAutoHyphens/>
            </w:pPr>
          </w:p>
        </w:tc>
        <w:tc>
          <w:tcPr>
            <w:tcW w:w="2669" w:type="dxa"/>
          </w:tcPr>
          <w:p w:rsidR="00E04375" w:rsidRDefault="00E04375" w:rsidP="004B0482">
            <w:r>
              <w:t>Преддипломная практика</w:t>
            </w:r>
          </w:p>
          <w:p w:rsidR="00E04375" w:rsidRPr="00E80F41" w:rsidRDefault="00E04375" w:rsidP="004B0482">
            <w:r w:rsidRPr="003F521A">
              <w:t>Защита выпускной квалификационной работы, включая подготовку к процедуре защиты и процедуру защиты</w:t>
            </w:r>
          </w:p>
        </w:tc>
      </w:tr>
    </w:tbl>
    <w:p w:rsidR="00E04375" w:rsidRPr="00DC11F5" w:rsidRDefault="00E04375" w:rsidP="00E8101E">
      <w:pPr>
        <w:suppressAutoHyphens/>
        <w:ind w:firstLine="709"/>
        <w:jc w:val="both"/>
        <w:rPr>
          <w:highlight w:val="yellow"/>
        </w:rPr>
      </w:pPr>
    </w:p>
    <w:p w:rsidR="00E04375" w:rsidRPr="008A4B74" w:rsidRDefault="00E04375"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w:t>
      </w:r>
      <w:r>
        <w:lastRenderedPageBreak/>
        <w:t>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гуманистического отношения к членам коллектива.</w:t>
      </w:r>
    </w:p>
    <w:p w:rsidR="00E04375" w:rsidRPr="00DC11F5" w:rsidRDefault="00E0437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04375" w:rsidRPr="00DC11F5" w:rsidRDefault="00E04375" w:rsidP="00E8101E">
      <w:pPr>
        <w:suppressAutoHyphens/>
        <w:ind w:firstLine="709"/>
        <w:jc w:val="both"/>
        <w:rPr>
          <w:highlight w:val="yellow"/>
        </w:rPr>
      </w:pPr>
    </w:p>
    <w:p w:rsidR="00E04375" w:rsidRPr="00DC11F5" w:rsidRDefault="00E04375" w:rsidP="00034A75">
      <w:pPr>
        <w:pStyle w:val="a3"/>
        <w:numPr>
          <w:ilvl w:val="0"/>
          <w:numId w:val="2"/>
        </w:numPr>
        <w:jc w:val="both"/>
        <w:rPr>
          <w:b/>
          <w:i/>
        </w:rPr>
      </w:pPr>
      <w:r w:rsidRPr="00DC11F5">
        <w:rPr>
          <w:b/>
          <w:i/>
        </w:rPr>
        <w:t>Объем дисциплины</w:t>
      </w:r>
    </w:p>
    <w:p w:rsidR="00E04375" w:rsidRPr="00DC11F5" w:rsidRDefault="00E0437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437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Формы обучения</w:t>
            </w:r>
          </w:p>
        </w:tc>
      </w:tr>
      <w:tr w:rsidR="00E0437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lang w:val="en-US"/>
              </w:rPr>
            </w:pPr>
            <w:r>
              <w:rPr>
                <w:b/>
                <w:bCs/>
                <w:i/>
                <w:iCs/>
              </w:rPr>
              <w:t>Очно-</w:t>
            </w:r>
            <w:r w:rsidRPr="00DC11F5">
              <w:rPr>
                <w:b/>
                <w:bCs/>
                <w:i/>
                <w:iCs/>
              </w:rPr>
              <w:t>Заочная</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CE3D1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CE3D17">
            <w:pPr>
              <w:jc w:val="center"/>
              <w:rPr>
                <w:lang w:val="en-US"/>
              </w:rPr>
            </w:pPr>
            <w:r>
              <w:rPr>
                <w:color w:val="000000"/>
              </w:rPr>
              <w:t>3/108</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4448E5">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rPr>
                <w:color w:val="000000"/>
              </w:rPr>
            </w:pPr>
            <w:r>
              <w:rPr>
                <w:color w:val="000000"/>
              </w:rPr>
              <w:t>7</w:t>
            </w: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637074">
            <w:pPr>
              <w:jc w:val="center"/>
            </w:pPr>
          </w:p>
        </w:tc>
      </w:tr>
      <w:tr w:rsidR="00E0437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4375" w:rsidRPr="00DC11F5" w:rsidRDefault="00E0437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4448E5" w:rsidRDefault="00E04375"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637074">
            <w:pPr>
              <w:jc w:val="center"/>
            </w:pPr>
            <w:r>
              <w:t>8</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4448E5" w:rsidRDefault="00E04375"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r>
              <w:t>8</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3F2293" w:rsidRDefault="00E0437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0A5A62" w:rsidRDefault="00E04375" w:rsidP="000A5A62">
            <w:pPr>
              <w:jc w:val="center"/>
            </w:pP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FD2413"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center"/>
              <w:rPr>
                <w:lang w:val="en-US"/>
              </w:rPr>
            </w:pP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Default="00E04375"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Default="00E0437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9B3368" w:rsidRDefault="00E04375" w:rsidP="000A5A62">
            <w:pPr>
              <w:jc w:val="center"/>
            </w:pPr>
            <w:r>
              <w:t>2</w:t>
            </w:r>
          </w:p>
        </w:tc>
      </w:tr>
      <w:tr w:rsidR="00E04375" w:rsidRPr="00DC11F5" w:rsidTr="00637074">
        <w:trPr>
          <w:trHeight w:val="1"/>
        </w:trPr>
        <w:tc>
          <w:tcPr>
            <w:tcW w:w="250" w:type="dxa"/>
            <w:vMerge/>
            <w:tcBorders>
              <w:left w:val="single" w:sz="2" w:space="0" w:color="000000"/>
              <w:right w:val="single" w:sz="2" w:space="0" w:color="000000"/>
            </w:tcBorders>
            <w:shd w:val="clear" w:color="000000" w:fill="FFFFFF"/>
          </w:tcPr>
          <w:p w:rsidR="00E04375" w:rsidRPr="00DC11F5" w:rsidRDefault="00E0437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13684" w:rsidRDefault="00E0437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p>
        </w:tc>
      </w:tr>
      <w:tr w:rsidR="00E0437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375" w:rsidRPr="00DC11F5" w:rsidRDefault="00E0437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5949AA" w:rsidRDefault="00E04375" w:rsidP="000A5A6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4375" w:rsidRPr="00BE57FE" w:rsidRDefault="00E04375" w:rsidP="000A5A62">
            <w:pPr>
              <w:jc w:val="center"/>
            </w:pPr>
            <w:r>
              <w:t>90</w:t>
            </w:r>
          </w:p>
        </w:tc>
      </w:tr>
    </w:tbl>
    <w:p w:rsidR="00E04375" w:rsidRPr="00DC11F5" w:rsidRDefault="00E04375" w:rsidP="00292248">
      <w:pPr>
        <w:autoSpaceDE w:val="0"/>
        <w:autoSpaceDN w:val="0"/>
        <w:adjustRightInd w:val="0"/>
        <w:jc w:val="both"/>
        <w:rPr>
          <w:b/>
          <w:bCs/>
          <w:i/>
          <w:iCs/>
        </w:rPr>
      </w:pPr>
    </w:p>
    <w:p w:rsidR="00E04375" w:rsidRPr="00DC11F5" w:rsidRDefault="00E0437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4375" w:rsidRPr="00DC11F5" w:rsidRDefault="00E04375" w:rsidP="0099483A">
      <w:pPr>
        <w:pStyle w:val="a3"/>
        <w:ind w:left="502"/>
        <w:jc w:val="both"/>
        <w:rPr>
          <w:b/>
          <w:i/>
        </w:rPr>
      </w:pPr>
    </w:p>
    <w:p w:rsidR="00E04375" w:rsidRPr="00DC11F5" w:rsidRDefault="00E04375" w:rsidP="00034A75">
      <w:pPr>
        <w:pStyle w:val="a3"/>
        <w:ind w:left="862"/>
        <w:rPr>
          <w:b/>
        </w:rPr>
      </w:pPr>
      <w:r w:rsidRPr="00DC11F5">
        <w:rPr>
          <w:b/>
        </w:rPr>
        <w:t>4.1Распределение часов по разделам/темам и видам работы</w:t>
      </w:r>
    </w:p>
    <w:p w:rsidR="00E04375" w:rsidRPr="00DC11F5" w:rsidRDefault="00E04375" w:rsidP="00A430D9">
      <w:pPr>
        <w:pStyle w:val="a3"/>
        <w:ind w:left="1724"/>
        <w:jc w:val="both"/>
        <w:rPr>
          <w:b/>
        </w:rPr>
      </w:pPr>
      <w:r w:rsidRPr="00DC11F5">
        <w:rPr>
          <w:b/>
        </w:rPr>
        <w:t>4.1.1Очная форма обучения</w:t>
      </w:r>
    </w:p>
    <w:p w:rsidR="00E04375" w:rsidRDefault="00E0437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466"/>
        <w:gridCol w:w="1173"/>
        <w:gridCol w:w="1035"/>
        <w:gridCol w:w="838"/>
        <w:gridCol w:w="2142"/>
      </w:tblGrid>
      <w:tr w:rsidR="00E04375" w:rsidRPr="00DC11F5" w:rsidTr="00F15A36">
        <w:tc>
          <w:tcPr>
            <w:tcW w:w="924" w:type="dxa"/>
            <w:vMerge w:val="restart"/>
          </w:tcPr>
          <w:p w:rsidR="00E04375" w:rsidRPr="00DC11F5" w:rsidRDefault="00E04375" w:rsidP="00935672">
            <w:pPr>
              <w:jc w:val="center"/>
              <w:rPr>
                <w:b/>
              </w:rPr>
            </w:pPr>
          </w:p>
          <w:p w:rsidR="00E04375" w:rsidRPr="00DC11F5" w:rsidRDefault="00E04375" w:rsidP="00935672">
            <w:pPr>
              <w:jc w:val="center"/>
              <w:rPr>
                <w:b/>
              </w:rPr>
            </w:pPr>
            <w:r w:rsidRPr="00DC11F5">
              <w:rPr>
                <w:b/>
              </w:rPr>
              <w:t>№ п/п</w:t>
            </w:r>
          </w:p>
        </w:tc>
        <w:tc>
          <w:tcPr>
            <w:tcW w:w="3466" w:type="dxa"/>
            <w:vMerge w:val="restart"/>
          </w:tcPr>
          <w:p w:rsidR="00E04375" w:rsidRPr="00DC11F5" w:rsidRDefault="00E04375" w:rsidP="00935672">
            <w:pPr>
              <w:jc w:val="center"/>
              <w:rPr>
                <w:b/>
              </w:rPr>
            </w:pPr>
          </w:p>
          <w:p w:rsidR="00E04375" w:rsidRPr="00DC11F5" w:rsidRDefault="00E04375" w:rsidP="00935672">
            <w:pPr>
              <w:jc w:val="center"/>
              <w:rPr>
                <w:b/>
              </w:rPr>
            </w:pPr>
            <w:r w:rsidRPr="00DC11F5">
              <w:rPr>
                <w:b/>
              </w:rPr>
              <w:t>Раздел/тема</w:t>
            </w:r>
          </w:p>
        </w:tc>
        <w:tc>
          <w:tcPr>
            <w:tcW w:w="5188" w:type="dxa"/>
            <w:gridSpan w:val="4"/>
          </w:tcPr>
          <w:p w:rsidR="00E04375" w:rsidRPr="00DC11F5" w:rsidRDefault="00E04375" w:rsidP="00935672">
            <w:pPr>
              <w:jc w:val="center"/>
              <w:rPr>
                <w:b/>
              </w:rPr>
            </w:pPr>
            <w:r w:rsidRPr="00DC11F5">
              <w:rPr>
                <w:b/>
              </w:rPr>
              <w:t>Виды учебной работы (в часах)</w:t>
            </w:r>
          </w:p>
        </w:tc>
      </w:tr>
      <w:tr w:rsidR="00E04375" w:rsidRPr="00DC11F5" w:rsidTr="00F15A36">
        <w:tc>
          <w:tcPr>
            <w:tcW w:w="924" w:type="dxa"/>
            <w:vMerge/>
          </w:tcPr>
          <w:p w:rsidR="00E04375" w:rsidRPr="00DC11F5" w:rsidRDefault="00E04375" w:rsidP="00935672">
            <w:pPr>
              <w:jc w:val="center"/>
              <w:rPr>
                <w:b/>
              </w:rPr>
            </w:pPr>
          </w:p>
        </w:tc>
        <w:tc>
          <w:tcPr>
            <w:tcW w:w="3466" w:type="dxa"/>
            <w:vMerge/>
          </w:tcPr>
          <w:p w:rsidR="00E04375" w:rsidRPr="00DC11F5" w:rsidRDefault="00E04375" w:rsidP="00935672">
            <w:pPr>
              <w:jc w:val="center"/>
              <w:rPr>
                <w:b/>
              </w:rPr>
            </w:pPr>
          </w:p>
        </w:tc>
        <w:tc>
          <w:tcPr>
            <w:tcW w:w="3046" w:type="dxa"/>
            <w:gridSpan w:val="3"/>
          </w:tcPr>
          <w:p w:rsidR="00E04375" w:rsidRPr="00DC11F5" w:rsidRDefault="00E04375" w:rsidP="00935672">
            <w:pPr>
              <w:jc w:val="center"/>
              <w:rPr>
                <w:b/>
              </w:rPr>
            </w:pPr>
            <w:r w:rsidRPr="00DC11F5">
              <w:rPr>
                <w:b/>
              </w:rPr>
              <w:t>Аудиторная работа</w:t>
            </w:r>
          </w:p>
        </w:tc>
        <w:tc>
          <w:tcPr>
            <w:tcW w:w="2142" w:type="dxa"/>
            <w:vMerge w:val="restart"/>
          </w:tcPr>
          <w:p w:rsidR="00E04375" w:rsidRPr="00DC11F5" w:rsidRDefault="00E04375" w:rsidP="00935672">
            <w:pPr>
              <w:jc w:val="center"/>
              <w:rPr>
                <w:b/>
              </w:rPr>
            </w:pPr>
            <w:r w:rsidRPr="00DC11F5">
              <w:rPr>
                <w:b/>
              </w:rPr>
              <w:t>Самостоятельная работа</w:t>
            </w:r>
          </w:p>
        </w:tc>
      </w:tr>
      <w:tr w:rsidR="00E04375" w:rsidRPr="00DC11F5" w:rsidTr="00F15A36">
        <w:tc>
          <w:tcPr>
            <w:tcW w:w="924" w:type="dxa"/>
            <w:vMerge/>
          </w:tcPr>
          <w:p w:rsidR="00E04375" w:rsidRPr="00DC11F5" w:rsidRDefault="00E04375" w:rsidP="00935672">
            <w:pPr>
              <w:jc w:val="both"/>
            </w:pPr>
          </w:p>
        </w:tc>
        <w:tc>
          <w:tcPr>
            <w:tcW w:w="3466" w:type="dxa"/>
            <w:vMerge/>
          </w:tcPr>
          <w:p w:rsidR="00E04375" w:rsidRPr="00DC11F5" w:rsidRDefault="00E04375" w:rsidP="00935672">
            <w:pPr>
              <w:jc w:val="both"/>
            </w:pPr>
          </w:p>
        </w:tc>
        <w:tc>
          <w:tcPr>
            <w:tcW w:w="1173" w:type="dxa"/>
          </w:tcPr>
          <w:p w:rsidR="00E04375" w:rsidRPr="00DC11F5" w:rsidRDefault="00E04375" w:rsidP="00935672">
            <w:pPr>
              <w:jc w:val="center"/>
              <w:rPr>
                <w:b/>
              </w:rPr>
            </w:pPr>
            <w:r w:rsidRPr="00DC11F5">
              <w:rPr>
                <w:b/>
              </w:rPr>
              <w:t>ЛЗ</w:t>
            </w:r>
          </w:p>
        </w:tc>
        <w:tc>
          <w:tcPr>
            <w:tcW w:w="1035" w:type="dxa"/>
          </w:tcPr>
          <w:p w:rsidR="00E04375" w:rsidRPr="00DC11F5" w:rsidRDefault="00E04375" w:rsidP="00935672">
            <w:pPr>
              <w:jc w:val="center"/>
              <w:rPr>
                <w:b/>
              </w:rPr>
            </w:pPr>
            <w:r w:rsidRPr="00DC11F5">
              <w:rPr>
                <w:b/>
              </w:rPr>
              <w:t>ПЗ</w:t>
            </w:r>
          </w:p>
        </w:tc>
        <w:tc>
          <w:tcPr>
            <w:tcW w:w="838" w:type="dxa"/>
          </w:tcPr>
          <w:p w:rsidR="00E04375" w:rsidRPr="00DC11F5" w:rsidRDefault="00E04375" w:rsidP="00B97BE2">
            <w:pPr>
              <w:rPr>
                <w:b/>
              </w:rPr>
            </w:pPr>
            <w:r w:rsidRPr="00DC11F5">
              <w:rPr>
                <w:b/>
              </w:rPr>
              <w:t>ЛабЗ</w:t>
            </w:r>
          </w:p>
        </w:tc>
        <w:tc>
          <w:tcPr>
            <w:tcW w:w="2142" w:type="dxa"/>
            <w:vMerge/>
          </w:tcPr>
          <w:p w:rsidR="00E04375" w:rsidRPr="00DC11F5" w:rsidRDefault="00E04375" w:rsidP="00935672">
            <w:pPr>
              <w:jc w:val="both"/>
            </w:pPr>
          </w:p>
        </w:tc>
      </w:tr>
      <w:tr w:rsidR="00E04375" w:rsidRPr="00DC11F5" w:rsidTr="00F15A36">
        <w:tc>
          <w:tcPr>
            <w:tcW w:w="924" w:type="dxa"/>
          </w:tcPr>
          <w:p w:rsidR="00E04375" w:rsidRPr="00DC11F5" w:rsidRDefault="00E04375" w:rsidP="008E11D1">
            <w:pPr>
              <w:pStyle w:val="a3"/>
              <w:numPr>
                <w:ilvl w:val="0"/>
                <w:numId w:val="8"/>
              </w:numPr>
              <w:ind w:left="0"/>
              <w:jc w:val="both"/>
            </w:pPr>
            <w:r>
              <w:t>1</w:t>
            </w:r>
          </w:p>
        </w:tc>
        <w:tc>
          <w:tcPr>
            <w:tcW w:w="3466" w:type="dxa"/>
          </w:tcPr>
          <w:p w:rsidR="00E04375" w:rsidRPr="006D24AA" w:rsidRDefault="00E04375"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E04375" w:rsidRDefault="00E04375" w:rsidP="008E11D1">
            <w:pPr>
              <w:jc w:val="center"/>
            </w:pPr>
            <w:r>
              <w:t>4</w:t>
            </w:r>
          </w:p>
          <w:p w:rsidR="00E04375" w:rsidRPr="00DC11F5" w:rsidRDefault="00E04375" w:rsidP="008E11D1">
            <w:pPr>
              <w:jc w:val="center"/>
            </w:pP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8E11D1">
            <w:pPr>
              <w:jc w:val="center"/>
            </w:pPr>
            <w:r>
              <w:t>18</w:t>
            </w:r>
          </w:p>
        </w:tc>
      </w:tr>
      <w:tr w:rsidR="00E04375" w:rsidRPr="00DC11F5" w:rsidTr="00F15A36">
        <w:tc>
          <w:tcPr>
            <w:tcW w:w="924" w:type="dxa"/>
          </w:tcPr>
          <w:p w:rsidR="00E04375" w:rsidRDefault="00E04375" w:rsidP="008E11D1">
            <w:pPr>
              <w:pStyle w:val="a3"/>
              <w:numPr>
                <w:ilvl w:val="0"/>
                <w:numId w:val="8"/>
              </w:numPr>
              <w:ind w:left="0"/>
              <w:jc w:val="both"/>
            </w:pPr>
            <w:r>
              <w:t>2</w:t>
            </w:r>
          </w:p>
        </w:tc>
        <w:tc>
          <w:tcPr>
            <w:tcW w:w="3466" w:type="dxa"/>
          </w:tcPr>
          <w:p w:rsidR="00E04375" w:rsidRPr="00773DBC" w:rsidRDefault="00E04375" w:rsidP="006933B9">
            <w:r w:rsidRPr="0046752F">
              <w:t>Психический дизонтогенез в инклюзивно</w:t>
            </w:r>
            <w:r>
              <w:t>м</w:t>
            </w:r>
            <w:r w:rsidRPr="0046752F">
              <w:t xml:space="preserve"> взаимодействи</w:t>
            </w:r>
            <w:r>
              <w:t>и</w:t>
            </w:r>
          </w:p>
        </w:tc>
        <w:tc>
          <w:tcPr>
            <w:tcW w:w="1173" w:type="dxa"/>
          </w:tcPr>
          <w:p w:rsidR="00E04375" w:rsidRPr="00DC11F5" w:rsidRDefault="00E04375" w:rsidP="008E11D1">
            <w:pPr>
              <w:jc w:val="center"/>
            </w:pPr>
            <w:r>
              <w:t>4</w:t>
            </w: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70738A">
            <w:pPr>
              <w:jc w:val="center"/>
            </w:pPr>
            <w:r>
              <w:t>18</w:t>
            </w:r>
          </w:p>
        </w:tc>
      </w:tr>
      <w:tr w:rsidR="00E04375" w:rsidRPr="00DC11F5" w:rsidTr="00F15A36">
        <w:tc>
          <w:tcPr>
            <w:tcW w:w="924" w:type="dxa"/>
          </w:tcPr>
          <w:p w:rsidR="00E04375" w:rsidRDefault="00E04375" w:rsidP="008E11D1">
            <w:pPr>
              <w:pStyle w:val="a3"/>
              <w:numPr>
                <w:ilvl w:val="0"/>
                <w:numId w:val="8"/>
              </w:numPr>
              <w:ind w:left="0"/>
              <w:jc w:val="both"/>
            </w:pPr>
            <w:r>
              <w:t>3</w:t>
            </w:r>
          </w:p>
        </w:tc>
        <w:tc>
          <w:tcPr>
            <w:tcW w:w="3466" w:type="dxa"/>
          </w:tcPr>
          <w:p w:rsidR="00E04375" w:rsidRPr="00773DBC" w:rsidRDefault="00E04375"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E04375" w:rsidRDefault="00E04375" w:rsidP="008E11D1">
            <w:pPr>
              <w:jc w:val="center"/>
            </w:pPr>
            <w:r>
              <w:t>6</w:t>
            </w:r>
          </w:p>
        </w:tc>
        <w:tc>
          <w:tcPr>
            <w:tcW w:w="1035" w:type="dxa"/>
          </w:tcPr>
          <w:p w:rsidR="00E04375" w:rsidRDefault="00E04375" w:rsidP="0070738A">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B3475B">
            <w:pPr>
              <w:jc w:val="center"/>
            </w:pPr>
            <w:r>
              <w:t>18</w:t>
            </w:r>
          </w:p>
        </w:tc>
      </w:tr>
      <w:tr w:rsidR="00E04375" w:rsidRPr="00DC11F5" w:rsidTr="00F15A36">
        <w:trPr>
          <w:trHeight w:val="875"/>
        </w:trPr>
        <w:tc>
          <w:tcPr>
            <w:tcW w:w="924" w:type="dxa"/>
          </w:tcPr>
          <w:p w:rsidR="00E04375" w:rsidRDefault="00E04375" w:rsidP="008E11D1">
            <w:pPr>
              <w:jc w:val="both"/>
            </w:pPr>
            <w:r>
              <w:lastRenderedPageBreak/>
              <w:t>4</w:t>
            </w:r>
          </w:p>
          <w:p w:rsidR="00E04375" w:rsidRPr="00DC11F5" w:rsidRDefault="00E04375" w:rsidP="008E11D1">
            <w:pPr>
              <w:jc w:val="both"/>
            </w:pPr>
          </w:p>
        </w:tc>
        <w:tc>
          <w:tcPr>
            <w:tcW w:w="3466" w:type="dxa"/>
          </w:tcPr>
          <w:p w:rsidR="00E04375" w:rsidRPr="00773DBC" w:rsidRDefault="00E04375"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E04375" w:rsidRPr="00DC11F5" w:rsidRDefault="00E04375" w:rsidP="008E11D1">
            <w:pPr>
              <w:jc w:val="center"/>
            </w:pPr>
            <w:r>
              <w:t>4</w:t>
            </w:r>
          </w:p>
        </w:tc>
        <w:tc>
          <w:tcPr>
            <w:tcW w:w="1035" w:type="dxa"/>
          </w:tcPr>
          <w:p w:rsidR="00E04375" w:rsidRPr="00DC11F5" w:rsidRDefault="00E04375" w:rsidP="008E11D1">
            <w:pPr>
              <w:jc w:val="center"/>
            </w:pPr>
            <w:r>
              <w:t>4</w:t>
            </w:r>
          </w:p>
        </w:tc>
        <w:tc>
          <w:tcPr>
            <w:tcW w:w="838" w:type="dxa"/>
          </w:tcPr>
          <w:p w:rsidR="00E04375" w:rsidRPr="00DC11F5" w:rsidRDefault="00E04375" w:rsidP="008E11D1">
            <w:pPr>
              <w:jc w:val="center"/>
            </w:pPr>
          </w:p>
        </w:tc>
        <w:tc>
          <w:tcPr>
            <w:tcW w:w="2142" w:type="dxa"/>
          </w:tcPr>
          <w:p w:rsidR="00E04375" w:rsidRPr="00DC11F5" w:rsidRDefault="00E04375" w:rsidP="00B3475B">
            <w:pPr>
              <w:jc w:val="center"/>
            </w:pPr>
            <w:r>
              <w:t>18</w:t>
            </w:r>
          </w:p>
        </w:tc>
      </w:tr>
      <w:tr w:rsidR="00E04375" w:rsidRPr="00DC11F5" w:rsidTr="00F15A36">
        <w:tc>
          <w:tcPr>
            <w:tcW w:w="924" w:type="dxa"/>
          </w:tcPr>
          <w:p w:rsidR="00E04375" w:rsidRPr="00DC11F5" w:rsidRDefault="00E04375" w:rsidP="00935672">
            <w:pPr>
              <w:pStyle w:val="a3"/>
              <w:ind w:left="0"/>
              <w:jc w:val="both"/>
            </w:pPr>
          </w:p>
        </w:tc>
        <w:tc>
          <w:tcPr>
            <w:tcW w:w="3466" w:type="dxa"/>
          </w:tcPr>
          <w:p w:rsidR="00E04375" w:rsidRPr="00DC11F5" w:rsidRDefault="00E04375" w:rsidP="00935672">
            <w:pPr>
              <w:jc w:val="both"/>
            </w:pPr>
            <w:r w:rsidRPr="00DC11F5">
              <w:t xml:space="preserve">Итого </w:t>
            </w:r>
          </w:p>
        </w:tc>
        <w:tc>
          <w:tcPr>
            <w:tcW w:w="1173" w:type="dxa"/>
          </w:tcPr>
          <w:p w:rsidR="00E04375" w:rsidRPr="00DC11F5" w:rsidRDefault="00E04375" w:rsidP="00935672">
            <w:pPr>
              <w:jc w:val="center"/>
            </w:pPr>
            <w:r>
              <w:t>18</w:t>
            </w:r>
          </w:p>
        </w:tc>
        <w:tc>
          <w:tcPr>
            <w:tcW w:w="1035" w:type="dxa"/>
          </w:tcPr>
          <w:p w:rsidR="00E04375" w:rsidRPr="00DC11F5" w:rsidRDefault="00E04375" w:rsidP="008E11D1">
            <w:pPr>
              <w:jc w:val="center"/>
            </w:pPr>
            <w:r>
              <w:t>16</w:t>
            </w:r>
          </w:p>
        </w:tc>
        <w:tc>
          <w:tcPr>
            <w:tcW w:w="838" w:type="dxa"/>
          </w:tcPr>
          <w:p w:rsidR="00E04375" w:rsidRPr="00DC11F5" w:rsidRDefault="00E04375" w:rsidP="00935672">
            <w:pPr>
              <w:jc w:val="center"/>
            </w:pPr>
          </w:p>
        </w:tc>
        <w:tc>
          <w:tcPr>
            <w:tcW w:w="2142" w:type="dxa"/>
          </w:tcPr>
          <w:p w:rsidR="00E04375" w:rsidRPr="00DC11F5" w:rsidRDefault="00E04375" w:rsidP="00935672">
            <w:pPr>
              <w:jc w:val="center"/>
            </w:pPr>
            <w:r>
              <w:t>72</w:t>
            </w:r>
          </w:p>
        </w:tc>
      </w:tr>
    </w:tbl>
    <w:p w:rsidR="00E04375" w:rsidRDefault="00E04375" w:rsidP="002900BE">
      <w:pPr>
        <w:autoSpaceDE w:val="0"/>
        <w:autoSpaceDN w:val="0"/>
        <w:adjustRightInd w:val="0"/>
        <w:ind w:left="360"/>
        <w:jc w:val="both"/>
      </w:pPr>
    </w:p>
    <w:p w:rsidR="00E04375" w:rsidRDefault="00E04375" w:rsidP="002900BE">
      <w:pPr>
        <w:autoSpaceDE w:val="0"/>
        <w:autoSpaceDN w:val="0"/>
        <w:adjustRightInd w:val="0"/>
        <w:ind w:left="360"/>
        <w:jc w:val="both"/>
      </w:pPr>
    </w:p>
    <w:p w:rsidR="00E04375" w:rsidRPr="00DC11F5" w:rsidRDefault="00E04375"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466"/>
        <w:gridCol w:w="1173"/>
        <w:gridCol w:w="1035"/>
        <w:gridCol w:w="838"/>
        <w:gridCol w:w="2142"/>
      </w:tblGrid>
      <w:tr w:rsidR="00E04375" w:rsidRPr="00DC11F5" w:rsidTr="00F15A36">
        <w:tc>
          <w:tcPr>
            <w:tcW w:w="924" w:type="dxa"/>
            <w:vMerge w:val="restart"/>
          </w:tcPr>
          <w:p w:rsidR="00E04375" w:rsidRPr="00DC11F5" w:rsidRDefault="00E04375" w:rsidP="001615E8">
            <w:pPr>
              <w:jc w:val="center"/>
              <w:rPr>
                <w:b/>
              </w:rPr>
            </w:pPr>
          </w:p>
          <w:p w:rsidR="00E04375" w:rsidRPr="00DC11F5" w:rsidRDefault="00E04375" w:rsidP="001615E8">
            <w:pPr>
              <w:jc w:val="center"/>
              <w:rPr>
                <w:b/>
              </w:rPr>
            </w:pPr>
            <w:r w:rsidRPr="00DC11F5">
              <w:rPr>
                <w:b/>
              </w:rPr>
              <w:t>№ п/п</w:t>
            </w:r>
          </w:p>
        </w:tc>
        <w:tc>
          <w:tcPr>
            <w:tcW w:w="3466" w:type="dxa"/>
            <w:vMerge w:val="restart"/>
          </w:tcPr>
          <w:p w:rsidR="00E04375" w:rsidRPr="00DC11F5" w:rsidRDefault="00E04375" w:rsidP="001615E8">
            <w:pPr>
              <w:jc w:val="center"/>
              <w:rPr>
                <w:b/>
              </w:rPr>
            </w:pPr>
          </w:p>
          <w:p w:rsidR="00E04375" w:rsidRPr="00DC11F5" w:rsidRDefault="00E04375" w:rsidP="001615E8">
            <w:pPr>
              <w:jc w:val="center"/>
              <w:rPr>
                <w:b/>
              </w:rPr>
            </w:pPr>
            <w:r w:rsidRPr="00DC11F5">
              <w:rPr>
                <w:b/>
              </w:rPr>
              <w:t>Раздел/тема</w:t>
            </w:r>
          </w:p>
        </w:tc>
        <w:tc>
          <w:tcPr>
            <w:tcW w:w="5188" w:type="dxa"/>
            <w:gridSpan w:val="4"/>
          </w:tcPr>
          <w:p w:rsidR="00E04375" w:rsidRPr="00DC11F5" w:rsidRDefault="00E04375" w:rsidP="001615E8">
            <w:pPr>
              <w:jc w:val="center"/>
              <w:rPr>
                <w:b/>
              </w:rPr>
            </w:pPr>
            <w:r w:rsidRPr="00DC11F5">
              <w:rPr>
                <w:b/>
              </w:rPr>
              <w:t>Виды учебной работы (в часах)</w:t>
            </w:r>
          </w:p>
        </w:tc>
      </w:tr>
      <w:tr w:rsidR="00E04375" w:rsidRPr="00DC11F5" w:rsidTr="00F15A36">
        <w:tc>
          <w:tcPr>
            <w:tcW w:w="924" w:type="dxa"/>
            <w:vMerge/>
          </w:tcPr>
          <w:p w:rsidR="00E04375" w:rsidRPr="00DC11F5" w:rsidRDefault="00E04375" w:rsidP="001615E8">
            <w:pPr>
              <w:jc w:val="center"/>
              <w:rPr>
                <w:b/>
              </w:rPr>
            </w:pPr>
          </w:p>
        </w:tc>
        <w:tc>
          <w:tcPr>
            <w:tcW w:w="3466" w:type="dxa"/>
            <w:vMerge/>
          </w:tcPr>
          <w:p w:rsidR="00E04375" w:rsidRPr="00DC11F5" w:rsidRDefault="00E04375" w:rsidP="001615E8">
            <w:pPr>
              <w:jc w:val="center"/>
              <w:rPr>
                <w:b/>
              </w:rPr>
            </w:pPr>
          </w:p>
        </w:tc>
        <w:tc>
          <w:tcPr>
            <w:tcW w:w="3046" w:type="dxa"/>
            <w:gridSpan w:val="3"/>
          </w:tcPr>
          <w:p w:rsidR="00E04375" w:rsidRPr="00DC11F5" w:rsidRDefault="00E04375" w:rsidP="001615E8">
            <w:pPr>
              <w:jc w:val="center"/>
              <w:rPr>
                <w:b/>
              </w:rPr>
            </w:pPr>
            <w:r w:rsidRPr="00DC11F5">
              <w:rPr>
                <w:b/>
              </w:rPr>
              <w:t>Аудиторная работа</w:t>
            </w:r>
          </w:p>
        </w:tc>
        <w:tc>
          <w:tcPr>
            <w:tcW w:w="2142" w:type="dxa"/>
            <w:vMerge w:val="restart"/>
          </w:tcPr>
          <w:p w:rsidR="00E04375" w:rsidRPr="00DC11F5" w:rsidRDefault="00E04375" w:rsidP="001615E8">
            <w:pPr>
              <w:jc w:val="center"/>
              <w:rPr>
                <w:b/>
              </w:rPr>
            </w:pPr>
            <w:r w:rsidRPr="00DC11F5">
              <w:rPr>
                <w:b/>
              </w:rPr>
              <w:t>Самостоятельная работа</w:t>
            </w:r>
          </w:p>
        </w:tc>
      </w:tr>
      <w:tr w:rsidR="00E04375" w:rsidRPr="00DC11F5" w:rsidTr="00F15A36">
        <w:tc>
          <w:tcPr>
            <w:tcW w:w="924" w:type="dxa"/>
            <w:vMerge/>
          </w:tcPr>
          <w:p w:rsidR="00E04375" w:rsidRPr="00DC11F5" w:rsidRDefault="00E04375" w:rsidP="001615E8">
            <w:pPr>
              <w:jc w:val="both"/>
            </w:pPr>
          </w:p>
        </w:tc>
        <w:tc>
          <w:tcPr>
            <w:tcW w:w="3466" w:type="dxa"/>
            <w:vMerge/>
          </w:tcPr>
          <w:p w:rsidR="00E04375" w:rsidRPr="00DC11F5" w:rsidRDefault="00E04375" w:rsidP="001615E8">
            <w:pPr>
              <w:jc w:val="both"/>
            </w:pPr>
          </w:p>
        </w:tc>
        <w:tc>
          <w:tcPr>
            <w:tcW w:w="1173" w:type="dxa"/>
          </w:tcPr>
          <w:p w:rsidR="00E04375" w:rsidRPr="00DC11F5" w:rsidRDefault="00E04375" w:rsidP="001615E8">
            <w:pPr>
              <w:jc w:val="center"/>
              <w:rPr>
                <w:b/>
              </w:rPr>
            </w:pPr>
            <w:r w:rsidRPr="00DC11F5">
              <w:rPr>
                <w:b/>
              </w:rPr>
              <w:t>ЛЗ</w:t>
            </w:r>
          </w:p>
        </w:tc>
        <w:tc>
          <w:tcPr>
            <w:tcW w:w="1035" w:type="dxa"/>
          </w:tcPr>
          <w:p w:rsidR="00E04375" w:rsidRPr="00DC11F5" w:rsidRDefault="00E04375" w:rsidP="001615E8">
            <w:pPr>
              <w:jc w:val="center"/>
              <w:rPr>
                <w:b/>
              </w:rPr>
            </w:pPr>
            <w:r w:rsidRPr="00DC11F5">
              <w:rPr>
                <w:b/>
              </w:rPr>
              <w:t>ПЗ</w:t>
            </w:r>
          </w:p>
        </w:tc>
        <w:tc>
          <w:tcPr>
            <w:tcW w:w="838" w:type="dxa"/>
          </w:tcPr>
          <w:p w:rsidR="00E04375" w:rsidRPr="00DC11F5" w:rsidRDefault="00E04375" w:rsidP="001615E8">
            <w:pPr>
              <w:rPr>
                <w:b/>
              </w:rPr>
            </w:pPr>
            <w:r w:rsidRPr="00DC11F5">
              <w:rPr>
                <w:b/>
              </w:rPr>
              <w:t>ЛабЗ</w:t>
            </w:r>
          </w:p>
        </w:tc>
        <w:tc>
          <w:tcPr>
            <w:tcW w:w="2142" w:type="dxa"/>
            <w:vMerge/>
          </w:tcPr>
          <w:p w:rsidR="00E04375" w:rsidRPr="00DC11F5" w:rsidRDefault="00E04375" w:rsidP="001615E8">
            <w:pPr>
              <w:jc w:val="both"/>
            </w:pPr>
          </w:p>
        </w:tc>
      </w:tr>
      <w:tr w:rsidR="00E04375" w:rsidRPr="00DC11F5" w:rsidTr="00F15A36">
        <w:tc>
          <w:tcPr>
            <w:tcW w:w="924" w:type="dxa"/>
          </w:tcPr>
          <w:p w:rsidR="00E04375" w:rsidRPr="00DC11F5" w:rsidRDefault="00E04375" w:rsidP="00F862FF">
            <w:pPr>
              <w:pStyle w:val="a3"/>
              <w:numPr>
                <w:ilvl w:val="0"/>
                <w:numId w:val="8"/>
              </w:numPr>
              <w:ind w:left="0"/>
              <w:jc w:val="both"/>
            </w:pPr>
            <w:r>
              <w:t>1</w:t>
            </w:r>
          </w:p>
        </w:tc>
        <w:tc>
          <w:tcPr>
            <w:tcW w:w="3466" w:type="dxa"/>
          </w:tcPr>
          <w:p w:rsidR="00E04375" w:rsidRPr="006D24AA" w:rsidRDefault="00E04375" w:rsidP="00F862F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c>
          <w:tcPr>
            <w:tcW w:w="924" w:type="dxa"/>
          </w:tcPr>
          <w:p w:rsidR="00E04375" w:rsidRDefault="00E04375" w:rsidP="00F862FF">
            <w:pPr>
              <w:pStyle w:val="a3"/>
              <w:ind w:left="0"/>
              <w:jc w:val="both"/>
            </w:pPr>
            <w:r>
              <w:t>2</w:t>
            </w:r>
          </w:p>
        </w:tc>
        <w:tc>
          <w:tcPr>
            <w:tcW w:w="3466" w:type="dxa"/>
          </w:tcPr>
          <w:p w:rsidR="00E04375" w:rsidRPr="00773DBC" w:rsidRDefault="00E04375" w:rsidP="00F862FF">
            <w:r w:rsidRPr="0046752F">
              <w:t>Психический дизонтогенез в инклюзивно</w:t>
            </w:r>
            <w:r>
              <w:t>м</w:t>
            </w:r>
            <w:r w:rsidRPr="0046752F">
              <w:t xml:space="preserve"> взаимодействи</w:t>
            </w:r>
            <w:r>
              <w:t>и</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c>
          <w:tcPr>
            <w:tcW w:w="924" w:type="dxa"/>
          </w:tcPr>
          <w:p w:rsidR="00E04375" w:rsidRDefault="00E04375" w:rsidP="00F862FF">
            <w:pPr>
              <w:pStyle w:val="a3"/>
              <w:ind w:left="0"/>
              <w:jc w:val="both"/>
            </w:pPr>
            <w:r>
              <w:t>3</w:t>
            </w:r>
          </w:p>
        </w:tc>
        <w:tc>
          <w:tcPr>
            <w:tcW w:w="3466" w:type="dxa"/>
          </w:tcPr>
          <w:p w:rsidR="00E04375" w:rsidRPr="00773DBC" w:rsidRDefault="00E04375" w:rsidP="00F862FF">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E04375" w:rsidRDefault="00E04375" w:rsidP="00F862FF">
            <w:pPr>
              <w:jc w:val="center"/>
            </w:pPr>
            <w:r>
              <w:t>2</w:t>
            </w:r>
          </w:p>
        </w:tc>
        <w:tc>
          <w:tcPr>
            <w:tcW w:w="1035" w:type="dxa"/>
          </w:tcPr>
          <w:p w:rsidR="00E0437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22</w:t>
            </w:r>
          </w:p>
        </w:tc>
      </w:tr>
      <w:tr w:rsidR="00E04375" w:rsidRPr="00DC11F5" w:rsidTr="00F15A36">
        <w:trPr>
          <w:trHeight w:val="557"/>
        </w:trPr>
        <w:tc>
          <w:tcPr>
            <w:tcW w:w="924" w:type="dxa"/>
          </w:tcPr>
          <w:p w:rsidR="00E04375" w:rsidRDefault="00E04375" w:rsidP="00F862FF">
            <w:pPr>
              <w:jc w:val="both"/>
            </w:pPr>
            <w:r>
              <w:t>4</w:t>
            </w:r>
          </w:p>
          <w:p w:rsidR="00E04375" w:rsidRPr="00DC11F5" w:rsidRDefault="00E04375" w:rsidP="00F862FF">
            <w:pPr>
              <w:jc w:val="both"/>
            </w:pPr>
          </w:p>
        </w:tc>
        <w:tc>
          <w:tcPr>
            <w:tcW w:w="3466" w:type="dxa"/>
          </w:tcPr>
          <w:p w:rsidR="00E04375" w:rsidRPr="00773DBC" w:rsidRDefault="00E04375" w:rsidP="00F862FF">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E04375" w:rsidRPr="00DC11F5" w:rsidRDefault="00E04375" w:rsidP="00F862FF">
            <w:pPr>
              <w:jc w:val="center"/>
            </w:pPr>
            <w:r>
              <w:t>2</w:t>
            </w:r>
          </w:p>
        </w:tc>
        <w:tc>
          <w:tcPr>
            <w:tcW w:w="1035" w:type="dxa"/>
          </w:tcPr>
          <w:p w:rsidR="00E04375" w:rsidRPr="00DC11F5" w:rsidRDefault="00E04375" w:rsidP="00F862FF">
            <w:pPr>
              <w:jc w:val="center"/>
            </w:pPr>
            <w:r>
              <w:t>2</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24</w:t>
            </w:r>
          </w:p>
        </w:tc>
      </w:tr>
      <w:tr w:rsidR="00E04375" w:rsidRPr="00DC11F5" w:rsidTr="00F15A36">
        <w:tc>
          <w:tcPr>
            <w:tcW w:w="924" w:type="dxa"/>
          </w:tcPr>
          <w:p w:rsidR="00E04375" w:rsidRPr="00DC11F5" w:rsidRDefault="00E04375" w:rsidP="00F862FF">
            <w:pPr>
              <w:pStyle w:val="a3"/>
              <w:ind w:left="0"/>
              <w:jc w:val="both"/>
            </w:pPr>
          </w:p>
        </w:tc>
        <w:tc>
          <w:tcPr>
            <w:tcW w:w="3466" w:type="dxa"/>
          </w:tcPr>
          <w:p w:rsidR="00E04375" w:rsidRPr="00DC11F5" w:rsidRDefault="00E04375" w:rsidP="00F862FF">
            <w:pPr>
              <w:jc w:val="both"/>
            </w:pPr>
            <w:r w:rsidRPr="00DC11F5">
              <w:t xml:space="preserve">Итого </w:t>
            </w:r>
          </w:p>
        </w:tc>
        <w:tc>
          <w:tcPr>
            <w:tcW w:w="1173" w:type="dxa"/>
          </w:tcPr>
          <w:p w:rsidR="00E04375" w:rsidRPr="00DC11F5" w:rsidRDefault="00E04375" w:rsidP="00F862FF">
            <w:pPr>
              <w:jc w:val="center"/>
            </w:pPr>
            <w:r>
              <w:t>8</w:t>
            </w:r>
          </w:p>
        </w:tc>
        <w:tc>
          <w:tcPr>
            <w:tcW w:w="1035" w:type="dxa"/>
          </w:tcPr>
          <w:p w:rsidR="00E04375" w:rsidRPr="00DC11F5" w:rsidRDefault="00E04375" w:rsidP="00F862FF">
            <w:pPr>
              <w:jc w:val="center"/>
            </w:pPr>
            <w:r>
              <w:t>8</w:t>
            </w:r>
          </w:p>
        </w:tc>
        <w:tc>
          <w:tcPr>
            <w:tcW w:w="838" w:type="dxa"/>
          </w:tcPr>
          <w:p w:rsidR="00E04375" w:rsidRPr="00DC11F5" w:rsidRDefault="00E04375" w:rsidP="00F862FF">
            <w:pPr>
              <w:jc w:val="center"/>
            </w:pPr>
          </w:p>
        </w:tc>
        <w:tc>
          <w:tcPr>
            <w:tcW w:w="2142" w:type="dxa"/>
          </w:tcPr>
          <w:p w:rsidR="00E04375" w:rsidRPr="00DC11F5" w:rsidRDefault="00E04375" w:rsidP="00F862FF">
            <w:pPr>
              <w:jc w:val="center"/>
            </w:pPr>
            <w:r>
              <w:t>90</w:t>
            </w:r>
          </w:p>
        </w:tc>
      </w:tr>
    </w:tbl>
    <w:p w:rsidR="00E04375" w:rsidRDefault="00E04375" w:rsidP="00D00133">
      <w:pPr>
        <w:widowControl w:val="0"/>
        <w:autoSpaceDE w:val="0"/>
        <w:autoSpaceDN w:val="0"/>
        <w:adjustRightInd w:val="0"/>
        <w:jc w:val="both"/>
      </w:pPr>
    </w:p>
    <w:p w:rsidR="00E04375" w:rsidRPr="000F440F" w:rsidRDefault="00E04375" w:rsidP="00D00133">
      <w:pPr>
        <w:autoSpaceDE w:val="0"/>
        <w:autoSpaceDN w:val="0"/>
        <w:adjustRightInd w:val="0"/>
        <w:jc w:val="both"/>
      </w:pPr>
    </w:p>
    <w:p w:rsidR="00E04375" w:rsidRDefault="00E0437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04375" w:rsidRPr="00DC11F5" w:rsidRDefault="00E04375" w:rsidP="00076DA1">
      <w:pPr>
        <w:numPr>
          <w:ilvl w:val="2"/>
          <w:numId w:val="7"/>
        </w:numPr>
        <w:autoSpaceDE w:val="0"/>
        <w:autoSpaceDN w:val="0"/>
        <w:adjustRightInd w:val="0"/>
        <w:rPr>
          <w:b/>
        </w:rPr>
      </w:pPr>
      <w:r w:rsidRPr="00DC11F5">
        <w:rPr>
          <w:b/>
        </w:rPr>
        <w:t>Содержание лекционного курса</w:t>
      </w:r>
    </w:p>
    <w:p w:rsidR="00E04375" w:rsidRPr="00DC11F5" w:rsidRDefault="00E04375"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04375" w:rsidRPr="00DC11F5" w:rsidTr="00B35136">
        <w:tc>
          <w:tcPr>
            <w:tcW w:w="684" w:type="dxa"/>
          </w:tcPr>
          <w:p w:rsidR="00E04375" w:rsidRPr="007B023B" w:rsidRDefault="00E04375" w:rsidP="00B35136">
            <w:pPr>
              <w:jc w:val="center"/>
              <w:rPr>
                <w:b/>
              </w:rPr>
            </w:pPr>
            <w:r w:rsidRPr="007B023B">
              <w:rPr>
                <w:b/>
              </w:rPr>
              <w:t>№ п/п</w:t>
            </w:r>
          </w:p>
        </w:tc>
        <w:tc>
          <w:tcPr>
            <w:tcW w:w="2464" w:type="dxa"/>
          </w:tcPr>
          <w:p w:rsidR="00E04375" w:rsidRPr="007B023B" w:rsidRDefault="00E04375" w:rsidP="00B35136">
            <w:pPr>
              <w:jc w:val="center"/>
              <w:rPr>
                <w:b/>
              </w:rPr>
            </w:pPr>
            <w:r w:rsidRPr="007B023B">
              <w:rPr>
                <w:b/>
              </w:rPr>
              <w:t>Наименование темы (раздела) дисциплины</w:t>
            </w:r>
          </w:p>
        </w:tc>
        <w:tc>
          <w:tcPr>
            <w:tcW w:w="6423" w:type="dxa"/>
          </w:tcPr>
          <w:p w:rsidR="00E04375" w:rsidRPr="007B023B" w:rsidRDefault="00E04375" w:rsidP="00B35136">
            <w:pPr>
              <w:jc w:val="center"/>
              <w:rPr>
                <w:b/>
              </w:rPr>
            </w:pPr>
            <w:r w:rsidRPr="007B023B">
              <w:rPr>
                <w:b/>
              </w:rPr>
              <w:t>Содержание лекционного занятия</w:t>
            </w:r>
          </w:p>
        </w:tc>
      </w:tr>
      <w:tr w:rsidR="00E04375" w:rsidRPr="00DC11F5" w:rsidTr="00B35136">
        <w:tc>
          <w:tcPr>
            <w:tcW w:w="684" w:type="dxa"/>
          </w:tcPr>
          <w:p w:rsidR="00E04375" w:rsidRPr="007B023B" w:rsidRDefault="00E04375" w:rsidP="00314A5D">
            <w:pPr>
              <w:pStyle w:val="a3"/>
              <w:numPr>
                <w:ilvl w:val="0"/>
                <w:numId w:val="11"/>
              </w:numPr>
            </w:pPr>
          </w:p>
        </w:tc>
        <w:tc>
          <w:tcPr>
            <w:tcW w:w="2464" w:type="dxa"/>
          </w:tcPr>
          <w:p w:rsidR="00E04375" w:rsidRPr="006D24AA" w:rsidRDefault="00E04375"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E04375" w:rsidRDefault="00E04375" w:rsidP="00F00CD7">
            <w:r>
              <w:t xml:space="preserve">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w:t>
            </w:r>
            <w:r>
              <w:lastRenderedPageBreak/>
              <w:t>интеграции. Антропологическая метаконцепция вхождения людей с инвалидностью в общество.</w:t>
            </w:r>
          </w:p>
          <w:p w:rsidR="00E04375" w:rsidRPr="007B023B" w:rsidRDefault="00E04375"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E04375" w:rsidRPr="00DC11F5" w:rsidTr="00B35136">
        <w:tc>
          <w:tcPr>
            <w:tcW w:w="684" w:type="dxa"/>
          </w:tcPr>
          <w:p w:rsidR="00E04375" w:rsidRPr="007B023B" w:rsidRDefault="00E04375" w:rsidP="00314A5D">
            <w:pPr>
              <w:pStyle w:val="a3"/>
              <w:numPr>
                <w:ilvl w:val="0"/>
                <w:numId w:val="11"/>
              </w:numPr>
            </w:pPr>
          </w:p>
        </w:tc>
        <w:tc>
          <w:tcPr>
            <w:tcW w:w="2464" w:type="dxa"/>
          </w:tcPr>
          <w:p w:rsidR="00E04375" w:rsidRPr="00773DBC" w:rsidRDefault="00E04375" w:rsidP="00076DA1">
            <w:r w:rsidRPr="0046752F">
              <w:t>Психический дизонтогенез в инклюзивно</w:t>
            </w:r>
            <w:r>
              <w:t>м</w:t>
            </w:r>
            <w:r w:rsidRPr="0046752F">
              <w:t xml:space="preserve"> взаимодействи</w:t>
            </w:r>
            <w:r>
              <w:t>и</w:t>
            </w:r>
          </w:p>
        </w:tc>
        <w:tc>
          <w:tcPr>
            <w:tcW w:w="6423" w:type="dxa"/>
          </w:tcPr>
          <w:p w:rsidR="00E04375" w:rsidRDefault="00E04375"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F00CD7">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E04375" w:rsidRDefault="00E04375" w:rsidP="00F00CD7">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E04375" w:rsidRDefault="00E04375"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E04375" w:rsidRPr="007B023B" w:rsidRDefault="00E04375" w:rsidP="00F00CD7">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E04375" w:rsidRPr="00DC11F5" w:rsidTr="004C0A44">
        <w:trPr>
          <w:trHeight w:val="3393"/>
        </w:trPr>
        <w:tc>
          <w:tcPr>
            <w:tcW w:w="684" w:type="dxa"/>
          </w:tcPr>
          <w:p w:rsidR="00E04375" w:rsidRPr="007B023B" w:rsidRDefault="00E04375" w:rsidP="00076DA1">
            <w:pPr>
              <w:pStyle w:val="a3"/>
              <w:numPr>
                <w:ilvl w:val="0"/>
                <w:numId w:val="9"/>
              </w:numPr>
              <w:ind w:left="0"/>
              <w:jc w:val="both"/>
            </w:pPr>
            <w:r w:rsidRPr="007B023B">
              <w:lastRenderedPageBreak/>
              <w:t>3</w:t>
            </w:r>
          </w:p>
        </w:tc>
        <w:tc>
          <w:tcPr>
            <w:tcW w:w="2464" w:type="dxa"/>
          </w:tcPr>
          <w:p w:rsidR="00E04375" w:rsidRPr="00773DBC" w:rsidRDefault="00E04375"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E04375" w:rsidRDefault="00E04375"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F00CD7">
            <w:pPr>
              <w:pStyle w:val="afa"/>
            </w:pPr>
            <w:r w:rsidRPr="009B19B0">
              <w:t>Нормативные документы в сфере образования учащихся с ограниченными возможностями здоровья</w:t>
            </w:r>
            <w:r>
              <w:t>.</w:t>
            </w:r>
          </w:p>
          <w:p w:rsidR="00E04375" w:rsidRDefault="00E04375" w:rsidP="00F00CD7">
            <w:pPr>
              <w:pStyle w:val="afa"/>
              <w:rPr>
                <w:i/>
              </w:rPr>
            </w:pPr>
            <w:r w:rsidRPr="00C45B02">
              <w:t>Психическое недоразвитие</w:t>
            </w:r>
            <w:r w:rsidRPr="00541C17">
              <w:rPr>
                <w:i/>
              </w:rPr>
              <w:t>.</w:t>
            </w:r>
          </w:p>
          <w:p w:rsidR="00E04375" w:rsidRDefault="00E04375" w:rsidP="00F00CD7">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E04375" w:rsidRPr="00C45B02" w:rsidRDefault="00E04375" w:rsidP="00F00CD7">
            <w:pPr>
              <w:pStyle w:val="afa"/>
            </w:pPr>
            <w:r w:rsidRPr="00C45B02">
              <w:t xml:space="preserve">Задержанное развитие. </w:t>
            </w:r>
          </w:p>
          <w:p w:rsidR="00E04375" w:rsidRDefault="00E04375"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E04375" w:rsidRPr="00C45B02" w:rsidRDefault="00E04375" w:rsidP="00F00CD7">
            <w:pPr>
              <w:pStyle w:val="afa"/>
            </w:pPr>
            <w:r w:rsidRPr="00C45B02">
              <w:t xml:space="preserve">Поврежденное развитие. </w:t>
            </w:r>
          </w:p>
          <w:p w:rsidR="00E04375" w:rsidRDefault="00E04375"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E04375" w:rsidRPr="00C45B02" w:rsidRDefault="00E04375" w:rsidP="00F00CD7">
            <w:r w:rsidRPr="00C45B02">
              <w:t xml:space="preserve">Дефицитарное развитие. </w:t>
            </w:r>
          </w:p>
          <w:p w:rsidR="00E04375" w:rsidRDefault="00E04375"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E04375" w:rsidRPr="00C45B02" w:rsidRDefault="00E04375" w:rsidP="00F00CD7">
            <w:r w:rsidRPr="00C45B02">
              <w:t xml:space="preserve">Искаженное развитие, его природа, причины, формы. </w:t>
            </w:r>
          </w:p>
          <w:p w:rsidR="00E04375" w:rsidRDefault="00E04375" w:rsidP="00F00CD7">
            <w:r w:rsidRPr="00541C17">
              <w:t xml:space="preserve">Особенности развития </w:t>
            </w:r>
            <w:r>
              <w:t xml:space="preserve">детей с </w:t>
            </w:r>
            <w:r w:rsidRPr="00541C17">
              <w:t xml:space="preserve">синдромом аутизма. </w:t>
            </w:r>
          </w:p>
          <w:p w:rsidR="00E04375" w:rsidRPr="00C45B02" w:rsidRDefault="00E04375" w:rsidP="00F00CD7">
            <w:r w:rsidRPr="00C45B02">
              <w:t xml:space="preserve">Дисгармоничное развитие. </w:t>
            </w:r>
          </w:p>
          <w:p w:rsidR="00E04375" w:rsidRDefault="00E04375" w:rsidP="00F00CD7">
            <w:r w:rsidRPr="00541C17">
              <w:t xml:space="preserve">Современные представления о патохарактерологическом развитии. </w:t>
            </w:r>
          </w:p>
          <w:p w:rsidR="00E04375" w:rsidRPr="00A530AF" w:rsidRDefault="00E04375" w:rsidP="00F00CD7">
            <w:r w:rsidRPr="00A530AF">
              <w:t>Развитие детей со сложными недостатками развития.</w:t>
            </w:r>
          </w:p>
          <w:p w:rsidR="00E04375"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E04375" w:rsidRDefault="00E04375" w:rsidP="00F00CD7">
            <w:r>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E04375" w:rsidRPr="00A530AF"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E04375" w:rsidRPr="00A530AF" w:rsidRDefault="00E04375"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w:t>
            </w:r>
            <w:r w:rsidRPr="00A530AF">
              <w:rPr>
                <w:rFonts w:ascii="Times New Roman" w:hAnsi="Times New Roman"/>
                <w:color w:val="auto"/>
                <w:sz w:val="24"/>
                <w:szCs w:val="24"/>
              </w:rPr>
              <w:lastRenderedPageBreak/>
              <w:t>взаимодействия. Приемы просветительской работы в области инклюзивного взаимодействия</w:t>
            </w:r>
          </w:p>
        </w:tc>
      </w:tr>
      <w:tr w:rsidR="00E04375" w:rsidRPr="00DC11F5" w:rsidTr="00B35136">
        <w:tc>
          <w:tcPr>
            <w:tcW w:w="684" w:type="dxa"/>
          </w:tcPr>
          <w:p w:rsidR="00E04375" w:rsidRPr="007B023B" w:rsidRDefault="00E04375" w:rsidP="00076DA1">
            <w:pPr>
              <w:pStyle w:val="a3"/>
              <w:numPr>
                <w:ilvl w:val="0"/>
                <w:numId w:val="9"/>
              </w:numPr>
              <w:ind w:left="0"/>
              <w:jc w:val="both"/>
            </w:pPr>
            <w:r w:rsidRPr="007B023B">
              <w:lastRenderedPageBreak/>
              <w:t>4</w:t>
            </w:r>
          </w:p>
        </w:tc>
        <w:tc>
          <w:tcPr>
            <w:tcW w:w="2464" w:type="dxa"/>
          </w:tcPr>
          <w:p w:rsidR="00E04375" w:rsidRPr="00773DBC" w:rsidRDefault="00E04375"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6423" w:type="dxa"/>
          </w:tcPr>
          <w:p w:rsidR="00E04375" w:rsidRDefault="00E04375" w:rsidP="00F00CD7">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E04375" w:rsidRPr="007B023B" w:rsidRDefault="00E04375"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E04375" w:rsidRPr="00DC11F5" w:rsidRDefault="00E04375" w:rsidP="00076DA1">
      <w:pPr>
        <w:autoSpaceDE w:val="0"/>
        <w:autoSpaceDN w:val="0"/>
        <w:adjustRightInd w:val="0"/>
        <w:jc w:val="center"/>
      </w:pPr>
    </w:p>
    <w:p w:rsidR="00E04375" w:rsidRPr="00DC11F5" w:rsidRDefault="00E04375" w:rsidP="00D00133">
      <w:pPr>
        <w:autoSpaceDE w:val="0"/>
        <w:autoSpaceDN w:val="0"/>
        <w:adjustRightInd w:val="0"/>
        <w:ind w:left="1440"/>
        <w:jc w:val="center"/>
        <w:rPr>
          <w:b/>
        </w:rPr>
      </w:pPr>
    </w:p>
    <w:p w:rsidR="00E04375" w:rsidRPr="00DC11F5" w:rsidRDefault="00E04375" w:rsidP="0099483A">
      <w:pPr>
        <w:autoSpaceDE w:val="0"/>
        <w:autoSpaceDN w:val="0"/>
        <w:adjustRightInd w:val="0"/>
        <w:rPr>
          <w:b/>
        </w:rPr>
      </w:pPr>
      <w:r w:rsidRPr="00DC11F5">
        <w:rPr>
          <w:b/>
        </w:rPr>
        <w:t>4.2.2. Содержание практических занятий</w:t>
      </w:r>
    </w:p>
    <w:p w:rsidR="00E04375" w:rsidRPr="00DC11F5" w:rsidRDefault="00E0437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4375" w:rsidRPr="002D0F2F" w:rsidTr="006774E3">
        <w:tc>
          <w:tcPr>
            <w:tcW w:w="817" w:type="dxa"/>
          </w:tcPr>
          <w:p w:rsidR="00E04375" w:rsidRPr="002D0F2F" w:rsidRDefault="00E04375" w:rsidP="00A96FF5">
            <w:pPr>
              <w:jc w:val="center"/>
              <w:rPr>
                <w:b/>
              </w:rPr>
            </w:pPr>
            <w:r w:rsidRPr="002D0F2F">
              <w:rPr>
                <w:b/>
              </w:rPr>
              <w:t>№ п/п</w:t>
            </w:r>
          </w:p>
        </w:tc>
        <w:tc>
          <w:tcPr>
            <w:tcW w:w="2410" w:type="dxa"/>
          </w:tcPr>
          <w:p w:rsidR="00E04375" w:rsidRPr="002D0F2F" w:rsidRDefault="00E04375" w:rsidP="00A96FF5">
            <w:pPr>
              <w:jc w:val="center"/>
              <w:rPr>
                <w:b/>
              </w:rPr>
            </w:pPr>
            <w:r w:rsidRPr="002D0F2F">
              <w:rPr>
                <w:b/>
              </w:rPr>
              <w:t>Наименование темы (раздела) дисциплины</w:t>
            </w:r>
          </w:p>
        </w:tc>
        <w:tc>
          <w:tcPr>
            <w:tcW w:w="6344" w:type="dxa"/>
          </w:tcPr>
          <w:p w:rsidR="00E04375" w:rsidRPr="002D0F2F" w:rsidRDefault="00E04375" w:rsidP="002D0F2F">
            <w:pPr>
              <w:jc w:val="center"/>
              <w:rPr>
                <w:b/>
              </w:rPr>
            </w:pPr>
            <w:r w:rsidRPr="002D0F2F">
              <w:rPr>
                <w:b/>
              </w:rPr>
              <w:t>Содержание п</w:t>
            </w:r>
            <w:r>
              <w:rPr>
                <w:b/>
              </w:rPr>
              <w:t>рактического занятия</w:t>
            </w:r>
          </w:p>
        </w:tc>
      </w:tr>
      <w:tr w:rsidR="00E04375" w:rsidRPr="002D0F2F" w:rsidTr="006774E3">
        <w:tc>
          <w:tcPr>
            <w:tcW w:w="817" w:type="dxa"/>
          </w:tcPr>
          <w:p w:rsidR="00E04375" w:rsidRPr="002D0F2F" w:rsidRDefault="00E04375" w:rsidP="00904AEF">
            <w:pPr>
              <w:pStyle w:val="a3"/>
              <w:ind w:left="0"/>
            </w:pPr>
            <w:r>
              <w:t>1.</w:t>
            </w:r>
          </w:p>
        </w:tc>
        <w:tc>
          <w:tcPr>
            <w:tcW w:w="2410" w:type="dxa"/>
          </w:tcPr>
          <w:p w:rsidR="00E04375" w:rsidRPr="0046752F" w:rsidRDefault="00E04375"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E04375" w:rsidRDefault="00E04375"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 метаконцепция </w:t>
            </w:r>
            <w:r>
              <w:lastRenderedPageBreak/>
              <w:t>вхождения людей с инвалидностью в общество.</w:t>
            </w:r>
          </w:p>
          <w:p w:rsidR="00E04375" w:rsidRPr="007B023B" w:rsidRDefault="00E04375"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E04375" w:rsidRPr="002D0F2F" w:rsidTr="006774E3">
        <w:tc>
          <w:tcPr>
            <w:tcW w:w="817" w:type="dxa"/>
          </w:tcPr>
          <w:p w:rsidR="00E04375" w:rsidRDefault="00E04375" w:rsidP="00904AEF">
            <w:pPr>
              <w:pStyle w:val="a3"/>
              <w:ind w:left="0"/>
            </w:pPr>
            <w:r>
              <w:lastRenderedPageBreak/>
              <w:t>2.</w:t>
            </w:r>
          </w:p>
        </w:tc>
        <w:tc>
          <w:tcPr>
            <w:tcW w:w="2410" w:type="dxa"/>
          </w:tcPr>
          <w:p w:rsidR="00E04375" w:rsidRPr="0046752F" w:rsidRDefault="00E04375" w:rsidP="00904AEF">
            <w:r w:rsidRPr="0046752F">
              <w:t>Психический дизонтогенез в инклюзивно</w:t>
            </w:r>
            <w:r>
              <w:t>м</w:t>
            </w:r>
            <w:r w:rsidRPr="0046752F">
              <w:t xml:space="preserve"> взаимодействи</w:t>
            </w:r>
            <w:r>
              <w:t>и</w:t>
            </w:r>
          </w:p>
        </w:tc>
        <w:tc>
          <w:tcPr>
            <w:tcW w:w="6344" w:type="dxa"/>
          </w:tcPr>
          <w:p w:rsidR="00E04375" w:rsidRDefault="00E04375"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904AEF">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E04375" w:rsidRDefault="00E04375" w:rsidP="00904AEF">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E04375" w:rsidRDefault="00E04375"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E04375" w:rsidRPr="007B023B" w:rsidRDefault="00E04375" w:rsidP="00904AEF">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E04375" w:rsidRPr="002D0F2F" w:rsidTr="006774E3">
        <w:tc>
          <w:tcPr>
            <w:tcW w:w="817" w:type="dxa"/>
          </w:tcPr>
          <w:p w:rsidR="00E04375" w:rsidRPr="002D0F2F" w:rsidRDefault="00E04375" w:rsidP="00904AEF">
            <w:pPr>
              <w:pStyle w:val="a3"/>
              <w:numPr>
                <w:ilvl w:val="0"/>
                <w:numId w:val="9"/>
              </w:numPr>
              <w:ind w:left="0"/>
              <w:jc w:val="both"/>
            </w:pPr>
            <w:r>
              <w:t>3.</w:t>
            </w:r>
          </w:p>
        </w:tc>
        <w:tc>
          <w:tcPr>
            <w:tcW w:w="2410" w:type="dxa"/>
          </w:tcPr>
          <w:p w:rsidR="00E04375" w:rsidRPr="0046752F" w:rsidRDefault="00E04375" w:rsidP="00904AEF">
            <w:r w:rsidRPr="0046752F">
              <w:t xml:space="preserve">Особенности субъектов инклюзивного взаимодействия и решения его </w:t>
            </w:r>
            <w:r w:rsidRPr="0046752F">
              <w:lastRenderedPageBreak/>
              <w:t>психолого-педагогических, организационных проблем</w:t>
            </w:r>
          </w:p>
        </w:tc>
        <w:tc>
          <w:tcPr>
            <w:tcW w:w="6344" w:type="dxa"/>
          </w:tcPr>
          <w:p w:rsidR="00E04375" w:rsidRDefault="00E04375" w:rsidP="00904AEF">
            <w:pPr>
              <w:pStyle w:val="afa"/>
            </w:pPr>
            <w:r w:rsidRPr="00A530AF">
              <w:lastRenderedPageBreak/>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904AEF">
            <w:pPr>
              <w:pStyle w:val="afa"/>
            </w:pPr>
            <w:r w:rsidRPr="009B19B0">
              <w:lastRenderedPageBreak/>
              <w:t>Нормативные документы в сфере образования учащихся с ограниченными возможностями здоровья</w:t>
            </w:r>
            <w:r>
              <w:t>.</w:t>
            </w:r>
          </w:p>
          <w:p w:rsidR="00E04375" w:rsidRDefault="00E04375" w:rsidP="00904AEF">
            <w:pPr>
              <w:pStyle w:val="afa"/>
              <w:rPr>
                <w:i/>
              </w:rPr>
            </w:pPr>
            <w:r w:rsidRPr="00C45B02">
              <w:t>Психическое недоразвитие</w:t>
            </w:r>
            <w:r w:rsidRPr="00541C17">
              <w:rPr>
                <w:i/>
              </w:rPr>
              <w:t>.</w:t>
            </w:r>
          </w:p>
          <w:p w:rsidR="00E04375" w:rsidRDefault="00E04375" w:rsidP="00904AEF">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E04375" w:rsidRPr="00C45B02" w:rsidRDefault="00E04375" w:rsidP="00904AEF">
            <w:pPr>
              <w:pStyle w:val="afa"/>
            </w:pPr>
            <w:r w:rsidRPr="00C45B02">
              <w:t xml:space="preserve">Задержанное развитие. </w:t>
            </w:r>
          </w:p>
          <w:p w:rsidR="00E04375" w:rsidRDefault="00E04375"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E04375" w:rsidRPr="00C45B02" w:rsidRDefault="00E04375" w:rsidP="00904AEF">
            <w:pPr>
              <w:pStyle w:val="afa"/>
            </w:pPr>
            <w:r w:rsidRPr="00C45B02">
              <w:t xml:space="preserve">Поврежденное развитие. </w:t>
            </w:r>
          </w:p>
          <w:p w:rsidR="00E04375" w:rsidRDefault="00E04375"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E04375" w:rsidRPr="00C45B02" w:rsidRDefault="00E04375" w:rsidP="00904AEF">
            <w:r w:rsidRPr="00C45B02">
              <w:t xml:space="preserve">Дефицитарное развитие. </w:t>
            </w:r>
          </w:p>
          <w:p w:rsidR="00E04375" w:rsidRDefault="00E04375"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E04375" w:rsidRPr="00C45B02" w:rsidRDefault="00E04375" w:rsidP="00904AEF">
            <w:r w:rsidRPr="00C45B02">
              <w:t xml:space="preserve">Искаженное развитие, его природа, причины, формы. </w:t>
            </w:r>
          </w:p>
          <w:p w:rsidR="00E04375" w:rsidRDefault="00E04375" w:rsidP="00904AEF">
            <w:r w:rsidRPr="00541C17">
              <w:t xml:space="preserve">Особенности развития </w:t>
            </w:r>
            <w:r>
              <w:t xml:space="preserve">детей с </w:t>
            </w:r>
            <w:r w:rsidRPr="00541C17">
              <w:t xml:space="preserve">синдромом аутизма. </w:t>
            </w:r>
          </w:p>
          <w:p w:rsidR="00E04375" w:rsidRPr="00C45B02" w:rsidRDefault="00E04375" w:rsidP="00904AEF">
            <w:r w:rsidRPr="00C45B02">
              <w:t xml:space="preserve">Дисгармоничное развитие. </w:t>
            </w:r>
          </w:p>
          <w:p w:rsidR="00E04375" w:rsidRDefault="00E04375" w:rsidP="00904AEF">
            <w:r w:rsidRPr="00541C17">
              <w:t xml:space="preserve">Современные представления о патохарактерологическом развитии. </w:t>
            </w:r>
          </w:p>
          <w:p w:rsidR="00E04375" w:rsidRPr="00A530AF" w:rsidRDefault="00E04375" w:rsidP="00904AEF">
            <w:r w:rsidRPr="00A530AF">
              <w:t>Развитие детей со сложными недостатками развития.</w:t>
            </w:r>
          </w:p>
          <w:p w:rsidR="00E04375"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E04375" w:rsidRDefault="00E04375" w:rsidP="00904AEF">
            <w:r>
              <w:t xml:space="preserve">            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E04375" w:rsidRPr="00A530AF"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E04375" w:rsidRPr="00A530AF" w:rsidRDefault="00E04375"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E04375" w:rsidRPr="002D0F2F" w:rsidTr="006774E3">
        <w:tc>
          <w:tcPr>
            <w:tcW w:w="817" w:type="dxa"/>
          </w:tcPr>
          <w:p w:rsidR="00E04375" w:rsidRPr="002D0F2F" w:rsidRDefault="00E04375" w:rsidP="00904AEF">
            <w:pPr>
              <w:pStyle w:val="a3"/>
              <w:numPr>
                <w:ilvl w:val="0"/>
                <w:numId w:val="9"/>
              </w:numPr>
              <w:ind w:left="0"/>
              <w:jc w:val="both"/>
            </w:pPr>
            <w:r>
              <w:lastRenderedPageBreak/>
              <w:t>4.</w:t>
            </w:r>
          </w:p>
        </w:tc>
        <w:tc>
          <w:tcPr>
            <w:tcW w:w="2410" w:type="dxa"/>
          </w:tcPr>
          <w:p w:rsidR="00E04375" w:rsidRPr="0046752F" w:rsidRDefault="00E04375" w:rsidP="00904AEF">
            <w:r w:rsidRPr="0046752F">
              <w:t xml:space="preserve">Проблемы, перспективы и </w:t>
            </w:r>
            <w:r w:rsidRPr="0046752F">
              <w:lastRenderedPageBreak/>
              <w:t>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E04375" w:rsidRDefault="00E04375" w:rsidP="00904AEF">
            <w:pPr>
              <w:ind w:firstLine="567"/>
            </w:pPr>
            <w:r>
              <w:lastRenderedPageBreak/>
              <w:t xml:space="preserve">Сущность, условия и критерии социализации. Семья как институт социализации. Социально- психологическая </w:t>
            </w:r>
            <w:r>
              <w:lastRenderedPageBreak/>
              <w:t>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E04375" w:rsidRPr="007B023B" w:rsidRDefault="00E04375"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E04375" w:rsidRPr="00DC11F5" w:rsidRDefault="00E04375" w:rsidP="00D00133">
      <w:pPr>
        <w:autoSpaceDE w:val="0"/>
        <w:autoSpaceDN w:val="0"/>
        <w:adjustRightInd w:val="0"/>
        <w:jc w:val="both"/>
        <w:rPr>
          <w:b/>
          <w:bCs/>
          <w:i/>
          <w:iCs/>
        </w:rPr>
      </w:pPr>
    </w:p>
    <w:p w:rsidR="00E04375" w:rsidRPr="00DC11F5" w:rsidRDefault="00E04375" w:rsidP="004E5484">
      <w:pPr>
        <w:autoSpaceDE w:val="0"/>
        <w:autoSpaceDN w:val="0"/>
        <w:adjustRightInd w:val="0"/>
        <w:rPr>
          <w:b/>
        </w:rPr>
      </w:pPr>
      <w:r w:rsidRPr="0093556F">
        <w:rPr>
          <w:b/>
        </w:rPr>
        <w:t>4.2.3. Содержание самостоятельной работы</w:t>
      </w:r>
    </w:p>
    <w:p w:rsidR="00E04375" w:rsidRPr="004E5484" w:rsidRDefault="00E0437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4375" w:rsidRPr="002D0F2F" w:rsidTr="0001303E">
        <w:tc>
          <w:tcPr>
            <w:tcW w:w="817" w:type="dxa"/>
          </w:tcPr>
          <w:p w:rsidR="00E04375" w:rsidRPr="002D0F2F" w:rsidRDefault="00E04375" w:rsidP="0001303E">
            <w:pPr>
              <w:jc w:val="center"/>
              <w:rPr>
                <w:b/>
              </w:rPr>
            </w:pPr>
            <w:r w:rsidRPr="002D0F2F">
              <w:rPr>
                <w:b/>
              </w:rPr>
              <w:t>№ п/п</w:t>
            </w:r>
          </w:p>
        </w:tc>
        <w:tc>
          <w:tcPr>
            <w:tcW w:w="2410" w:type="dxa"/>
          </w:tcPr>
          <w:p w:rsidR="00E04375" w:rsidRPr="002D0F2F" w:rsidRDefault="00E04375" w:rsidP="0001303E">
            <w:pPr>
              <w:jc w:val="center"/>
              <w:rPr>
                <w:b/>
              </w:rPr>
            </w:pPr>
            <w:r w:rsidRPr="002D0F2F">
              <w:rPr>
                <w:b/>
              </w:rPr>
              <w:t>Наименование темы (раздела) дисциплины</w:t>
            </w:r>
          </w:p>
        </w:tc>
        <w:tc>
          <w:tcPr>
            <w:tcW w:w="6344" w:type="dxa"/>
          </w:tcPr>
          <w:p w:rsidR="00E04375" w:rsidRPr="002D0F2F" w:rsidRDefault="00E04375" w:rsidP="0001303E">
            <w:pPr>
              <w:jc w:val="center"/>
              <w:rPr>
                <w:b/>
              </w:rPr>
            </w:pPr>
            <w:r>
              <w:rPr>
                <w:b/>
              </w:rPr>
              <w:t>Формы и тематика самостоятельной работы</w:t>
            </w:r>
          </w:p>
        </w:tc>
      </w:tr>
      <w:tr w:rsidR="00E04375" w:rsidRPr="00D862BD" w:rsidTr="0001303E">
        <w:tc>
          <w:tcPr>
            <w:tcW w:w="817" w:type="dxa"/>
          </w:tcPr>
          <w:p w:rsidR="00E04375" w:rsidRPr="002D0F2F" w:rsidRDefault="00E04375" w:rsidP="0046752F">
            <w:pPr>
              <w:pStyle w:val="a3"/>
              <w:ind w:left="0"/>
            </w:pPr>
            <w:r>
              <w:t>1.</w:t>
            </w:r>
          </w:p>
        </w:tc>
        <w:tc>
          <w:tcPr>
            <w:tcW w:w="2410" w:type="dxa"/>
          </w:tcPr>
          <w:p w:rsidR="00E04375" w:rsidRPr="0046752F" w:rsidRDefault="00E04375"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E04375" w:rsidRDefault="00E04375"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E04375" w:rsidRPr="002B7646" w:rsidRDefault="00E04375" w:rsidP="0046752F">
            <w:pPr>
              <w:shd w:val="clear" w:color="auto" w:fill="FFFFFF"/>
              <w:jc w:val="both"/>
              <w:rPr>
                <w:color w:val="000000"/>
                <w:highlight w:val="yellow"/>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Pr="002B7646" w:rsidRDefault="00E04375" w:rsidP="0046752F">
            <w:pPr>
              <w:shd w:val="clear" w:color="auto" w:fill="FFFFFF"/>
              <w:jc w:val="both"/>
              <w:rPr>
                <w:color w:val="000000"/>
                <w:highlight w:val="yellow"/>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46752F">
            <w:pPr>
              <w:shd w:val="clear" w:color="auto" w:fill="FFFFFF"/>
              <w:jc w:val="both"/>
              <w:rPr>
                <w:color w:val="000000"/>
                <w:highlight w:val="yellow"/>
              </w:rPr>
            </w:pPr>
            <w:r w:rsidRPr="002B7646">
              <w:rPr>
                <w:color w:val="000000"/>
              </w:rPr>
              <w:t>Подготовка презентации</w:t>
            </w:r>
          </w:p>
        </w:tc>
      </w:tr>
      <w:tr w:rsidR="00E04375" w:rsidRPr="000B2E6F" w:rsidTr="0001303E">
        <w:tc>
          <w:tcPr>
            <w:tcW w:w="817" w:type="dxa"/>
          </w:tcPr>
          <w:p w:rsidR="00E04375" w:rsidRDefault="00E04375" w:rsidP="0046752F">
            <w:pPr>
              <w:pStyle w:val="a3"/>
              <w:ind w:left="0"/>
            </w:pPr>
            <w:r>
              <w:t>2.</w:t>
            </w:r>
          </w:p>
        </w:tc>
        <w:tc>
          <w:tcPr>
            <w:tcW w:w="2410" w:type="dxa"/>
          </w:tcPr>
          <w:p w:rsidR="00E04375" w:rsidRPr="0046752F" w:rsidRDefault="00E04375" w:rsidP="0046752F">
            <w:r w:rsidRPr="0046752F">
              <w:t>Психический дизонтогенез в инклюзивно</w:t>
            </w:r>
            <w:r>
              <w:t>м</w:t>
            </w:r>
            <w:r w:rsidRPr="0046752F">
              <w:t xml:space="preserve"> взаимодействи</w:t>
            </w:r>
            <w:r>
              <w:t>и</w:t>
            </w:r>
          </w:p>
        </w:tc>
        <w:tc>
          <w:tcPr>
            <w:tcW w:w="6344" w:type="dxa"/>
          </w:tcPr>
          <w:p w:rsidR="00E04375" w:rsidRDefault="00E04375"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E04375" w:rsidRDefault="00E04375"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E04375" w:rsidRDefault="00E04375" w:rsidP="0046752F">
            <w:pPr>
              <w:shd w:val="clear" w:color="auto" w:fill="FFFFFF"/>
              <w:jc w:val="both"/>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w:t>
            </w:r>
            <w:r>
              <w:lastRenderedPageBreak/>
              <w:t>(девиантное, делинквентное). Педагогическая и социальная запущенность.</w:t>
            </w:r>
          </w:p>
          <w:p w:rsidR="00E04375" w:rsidRDefault="00E04375" w:rsidP="0046752F">
            <w:pPr>
              <w:shd w:val="clear" w:color="auto" w:fill="FFFFFF"/>
              <w:jc w:val="both"/>
              <w:rPr>
                <w:color w:val="000000"/>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Default="00E04375" w:rsidP="0046752F">
            <w:pPr>
              <w:shd w:val="clear" w:color="auto" w:fill="FFFFFF"/>
              <w:jc w:val="both"/>
              <w:rPr>
                <w:color w:val="000000"/>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E04375" w:rsidRPr="000B2E6F" w:rsidTr="0001303E">
        <w:tc>
          <w:tcPr>
            <w:tcW w:w="817" w:type="dxa"/>
          </w:tcPr>
          <w:p w:rsidR="00E04375" w:rsidRPr="002D0F2F" w:rsidRDefault="00E04375" w:rsidP="0046752F">
            <w:pPr>
              <w:pStyle w:val="a3"/>
              <w:ind w:left="0"/>
              <w:jc w:val="both"/>
            </w:pPr>
            <w:r>
              <w:lastRenderedPageBreak/>
              <w:t>3.</w:t>
            </w:r>
          </w:p>
        </w:tc>
        <w:tc>
          <w:tcPr>
            <w:tcW w:w="2410" w:type="dxa"/>
          </w:tcPr>
          <w:p w:rsidR="00E04375" w:rsidRPr="0046752F" w:rsidRDefault="00E04375"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E04375" w:rsidRDefault="00E04375"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E04375" w:rsidRPr="009B19B0" w:rsidRDefault="00E04375" w:rsidP="00CE2F54">
            <w:pPr>
              <w:pStyle w:val="afa"/>
            </w:pPr>
            <w:r w:rsidRPr="009B19B0">
              <w:t>Нормативные документы в сфере образования учащихся с ограниченными возможностями здоровья</w:t>
            </w:r>
            <w:r>
              <w:t>.</w:t>
            </w:r>
          </w:p>
          <w:p w:rsidR="00E04375" w:rsidRDefault="00E04375" w:rsidP="0046752F">
            <w:pPr>
              <w:shd w:val="clear" w:color="auto" w:fill="FFFFFF"/>
              <w:jc w:val="both"/>
              <w:rPr>
                <w:color w:val="000000"/>
              </w:rPr>
            </w:pPr>
          </w:p>
          <w:p w:rsidR="00E04375" w:rsidRPr="002641AC" w:rsidRDefault="00E04375" w:rsidP="00025D9A">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025D9A">
            <w:pPr>
              <w:shd w:val="clear" w:color="auto" w:fill="FFFFFF"/>
              <w:jc w:val="both"/>
              <w:rPr>
                <w:color w:val="000000"/>
              </w:rPr>
            </w:pPr>
            <w:r w:rsidRPr="002641AC">
              <w:rPr>
                <w:color w:val="000000"/>
              </w:rPr>
              <w:t>Аннотирование</w:t>
            </w:r>
          </w:p>
          <w:p w:rsidR="00E04375" w:rsidRPr="002B7646" w:rsidRDefault="00E04375" w:rsidP="00025D9A">
            <w:pPr>
              <w:shd w:val="clear" w:color="auto" w:fill="FFFFFF"/>
              <w:jc w:val="both"/>
              <w:rPr>
                <w:color w:val="000000"/>
              </w:rPr>
            </w:pPr>
            <w:r>
              <w:rPr>
                <w:color w:val="000000"/>
              </w:rPr>
              <w:t>Подготовка эссе</w:t>
            </w:r>
          </w:p>
          <w:p w:rsidR="00E04375" w:rsidRPr="002B7646" w:rsidRDefault="00E04375" w:rsidP="0046752F">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Default="00E04375" w:rsidP="0046752F">
            <w:pPr>
              <w:shd w:val="clear" w:color="auto" w:fill="FFFFFF"/>
              <w:jc w:val="both"/>
              <w:rPr>
                <w:color w:val="000000"/>
              </w:rPr>
            </w:pPr>
            <w:r w:rsidRPr="002B7646">
              <w:rPr>
                <w:color w:val="000000"/>
              </w:rPr>
              <w:t>Работа с Интернет-ресурсами</w:t>
            </w:r>
          </w:p>
          <w:p w:rsidR="00E04375" w:rsidRPr="002B7646"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Pr="002B7646" w:rsidRDefault="00E04375" w:rsidP="00CE2F54">
            <w:pPr>
              <w:shd w:val="clear" w:color="auto" w:fill="FFFFFF"/>
              <w:jc w:val="both"/>
              <w:rPr>
                <w:color w:val="000000"/>
              </w:rPr>
            </w:pPr>
            <w:r w:rsidRPr="002B7646">
              <w:t xml:space="preserve">Подготовка </w:t>
            </w:r>
            <w:r>
              <w:t>коррекционно-развивающих мероприятий</w:t>
            </w:r>
          </w:p>
        </w:tc>
      </w:tr>
      <w:tr w:rsidR="00E04375" w:rsidRPr="0092641C" w:rsidTr="0001303E">
        <w:tc>
          <w:tcPr>
            <w:tcW w:w="817" w:type="dxa"/>
          </w:tcPr>
          <w:p w:rsidR="00E04375" w:rsidRPr="002D0F2F" w:rsidRDefault="00E04375" w:rsidP="0046752F">
            <w:pPr>
              <w:pStyle w:val="a3"/>
              <w:ind w:left="0"/>
              <w:jc w:val="both"/>
            </w:pPr>
            <w:r>
              <w:t>4.</w:t>
            </w:r>
          </w:p>
        </w:tc>
        <w:tc>
          <w:tcPr>
            <w:tcW w:w="2410" w:type="dxa"/>
          </w:tcPr>
          <w:p w:rsidR="00E04375" w:rsidRPr="0046752F" w:rsidRDefault="00E04375"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E04375" w:rsidRDefault="00E04375"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E04375" w:rsidRDefault="00E04375" w:rsidP="0046752F">
            <w:pPr>
              <w:shd w:val="clear" w:color="auto" w:fill="FFFFFF"/>
              <w:jc w:val="both"/>
              <w:rPr>
                <w:color w:val="000000"/>
              </w:rPr>
            </w:pPr>
          </w:p>
          <w:p w:rsidR="00E04375" w:rsidRPr="002641AC" w:rsidRDefault="00E04375" w:rsidP="0046752F">
            <w:pPr>
              <w:shd w:val="clear" w:color="auto" w:fill="FFFFFF"/>
              <w:jc w:val="both"/>
              <w:rPr>
                <w:color w:val="000000"/>
              </w:rPr>
            </w:pPr>
            <w:r w:rsidRPr="002641AC">
              <w:rPr>
                <w:color w:val="000000"/>
              </w:rPr>
              <w:t>Изучение литературы, конспектирование</w:t>
            </w:r>
          </w:p>
          <w:p w:rsidR="00E04375" w:rsidRPr="002641AC" w:rsidRDefault="00E04375" w:rsidP="0046752F">
            <w:pPr>
              <w:shd w:val="clear" w:color="auto" w:fill="FFFFFF"/>
              <w:jc w:val="both"/>
              <w:rPr>
                <w:color w:val="000000"/>
              </w:rPr>
            </w:pPr>
            <w:r w:rsidRPr="002641AC">
              <w:rPr>
                <w:color w:val="000000"/>
              </w:rPr>
              <w:t>Аннотирование</w:t>
            </w:r>
          </w:p>
          <w:p w:rsidR="00E04375" w:rsidRPr="002B7646" w:rsidRDefault="00E04375" w:rsidP="0046752F">
            <w:pPr>
              <w:shd w:val="clear" w:color="auto" w:fill="FFFFFF"/>
              <w:jc w:val="both"/>
              <w:rPr>
                <w:color w:val="000000"/>
              </w:rPr>
            </w:pPr>
            <w:r>
              <w:rPr>
                <w:color w:val="000000"/>
              </w:rPr>
              <w:t>Подготовка эссе</w:t>
            </w:r>
          </w:p>
          <w:p w:rsidR="00E04375" w:rsidRPr="002B7646" w:rsidRDefault="00E04375" w:rsidP="00825244">
            <w:pPr>
              <w:shd w:val="clear" w:color="auto" w:fill="FFFFFF"/>
              <w:jc w:val="both"/>
              <w:rPr>
                <w:color w:val="000000"/>
              </w:rPr>
            </w:pPr>
            <w:r w:rsidRPr="002B7646">
              <w:rPr>
                <w:color w:val="000000"/>
              </w:rPr>
              <w:t>Реферирование литературы</w:t>
            </w:r>
          </w:p>
          <w:p w:rsidR="00E04375" w:rsidRPr="002B7646" w:rsidRDefault="00E04375" w:rsidP="0046752F">
            <w:pPr>
              <w:shd w:val="clear" w:color="auto" w:fill="FFFFFF"/>
              <w:jc w:val="both"/>
              <w:rPr>
                <w:color w:val="000000"/>
              </w:rPr>
            </w:pPr>
            <w:r w:rsidRPr="002B7646">
              <w:rPr>
                <w:color w:val="000000"/>
              </w:rPr>
              <w:t>Работа со справочными материалами</w:t>
            </w:r>
          </w:p>
          <w:p w:rsidR="00E04375" w:rsidRPr="002B7646" w:rsidRDefault="00E04375" w:rsidP="0046752F">
            <w:pPr>
              <w:shd w:val="clear" w:color="auto" w:fill="FFFFFF"/>
              <w:jc w:val="both"/>
              <w:rPr>
                <w:color w:val="000000"/>
                <w:highlight w:val="yellow"/>
              </w:rPr>
            </w:pPr>
            <w:r w:rsidRPr="002B7646">
              <w:rPr>
                <w:color w:val="000000"/>
              </w:rPr>
              <w:t>Работа с Интернет-ресурсами</w:t>
            </w:r>
          </w:p>
          <w:p w:rsidR="00E04375" w:rsidRDefault="00E04375" w:rsidP="0046752F">
            <w:pPr>
              <w:shd w:val="clear" w:color="auto" w:fill="FFFFFF"/>
              <w:jc w:val="both"/>
              <w:rPr>
                <w:color w:val="000000"/>
              </w:rPr>
            </w:pPr>
            <w:r w:rsidRPr="002B7646">
              <w:rPr>
                <w:color w:val="000000"/>
              </w:rPr>
              <w:t>Индивидуальные творческие задания</w:t>
            </w:r>
          </w:p>
          <w:p w:rsidR="00E04375" w:rsidRPr="002B7646" w:rsidRDefault="00E04375" w:rsidP="0046752F">
            <w:pPr>
              <w:shd w:val="clear" w:color="auto" w:fill="FFFFFF"/>
              <w:jc w:val="both"/>
              <w:rPr>
                <w:color w:val="000000"/>
              </w:rPr>
            </w:pPr>
            <w:r>
              <w:rPr>
                <w:color w:val="000000"/>
              </w:rPr>
              <w:t>Решение практических задач</w:t>
            </w:r>
          </w:p>
          <w:p w:rsidR="00E04375" w:rsidRDefault="00E04375" w:rsidP="0046752F">
            <w:pPr>
              <w:shd w:val="clear" w:color="auto" w:fill="FFFFFF"/>
              <w:jc w:val="both"/>
              <w:rPr>
                <w:color w:val="000000"/>
              </w:rPr>
            </w:pPr>
            <w:r w:rsidRPr="002B7646">
              <w:rPr>
                <w:color w:val="000000"/>
              </w:rPr>
              <w:t>Подготовка презентации</w:t>
            </w:r>
          </w:p>
          <w:p w:rsidR="00E04375" w:rsidRPr="002B7646" w:rsidRDefault="00E04375" w:rsidP="0046752F">
            <w:pPr>
              <w:shd w:val="clear" w:color="auto" w:fill="FFFFFF"/>
              <w:jc w:val="both"/>
              <w:rPr>
                <w:color w:val="000000"/>
              </w:rPr>
            </w:pPr>
            <w:r>
              <w:rPr>
                <w:color w:val="000000"/>
              </w:rPr>
              <w:t>Проектирование инклюзивной среды</w:t>
            </w:r>
          </w:p>
        </w:tc>
      </w:tr>
    </w:tbl>
    <w:p w:rsidR="00E04375" w:rsidRDefault="00E04375" w:rsidP="006774E3">
      <w:pPr>
        <w:autoSpaceDE w:val="0"/>
        <w:autoSpaceDN w:val="0"/>
        <w:adjustRightInd w:val="0"/>
        <w:ind w:left="360"/>
        <w:jc w:val="both"/>
        <w:rPr>
          <w:b/>
          <w:bCs/>
          <w:i/>
          <w:iCs/>
        </w:rPr>
      </w:pPr>
    </w:p>
    <w:p w:rsidR="00E04375" w:rsidRDefault="00E04375" w:rsidP="006774E3">
      <w:pPr>
        <w:autoSpaceDE w:val="0"/>
        <w:autoSpaceDN w:val="0"/>
        <w:adjustRightInd w:val="0"/>
        <w:ind w:left="360"/>
        <w:jc w:val="both"/>
        <w:rPr>
          <w:b/>
          <w:bCs/>
          <w:i/>
          <w:iCs/>
        </w:rPr>
      </w:pPr>
    </w:p>
    <w:p w:rsidR="00E04375" w:rsidRPr="006774E3" w:rsidRDefault="00E0437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04375" w:rsidRPr="00E562B2" w:rsidRDefault="00E04375" w:rsidP="00E562B2">
      <w:pPr>
        <w:jc w:val="both"/>
        <w:rPr>
          <w:color w:val="000000"/>
          <w:shd w:val="clear" w:color="auto" w:fill="FFFFFF"/>
        </w:rPr>
      </w:pPr>
    </w:p>
    <w:p w:rsidR="00E04375" w:rsidRPr="003D52EF" w:rsidRDefault="00E04375" w:rsidP="00C97B55">
      <w:r w:rsidRPr="003D52EF">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E04375" w:rsidRPr="003D52EF" w:rsidRDefault="00E04375" w:rsidP="00C97B55">
      <w:r w:rsidRPr="003D52EF">
        <w:t xml:space="preserve">2.Специальная психология [Электронный ресурс]: учебное пособие/ Е.С. Слепович [и др.]. – Минск: Вышэйшая школа, 2012. – 511 c. – Режим доступа: </w:t>
      </w:r>
      <w:hyperlink r:id="rId7" w:history="1">
        <w:r w:rsidRPr="003D52EF">
          <w:rPr>
            <w:rStyle w:val="a6"/>
            <w:color w:val="auto"/>
            <w:u w:val="none"/>
          </w:rPr>
          <w:t>http://www.iprbookshop.ru/20280.html</w:t>
        </w:r>
      </w:hyperlink>
      <w:r w:rsidRPr="003D52EF">
        <w:t>.</w:t>
      </w:r>
    </w:p>
    <w:p w:rsidR="00E04375" w:rsidRPr="003D52EF" w:rsidRDefault="00E04375"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3D52EF">
          <w:rPr>
            <w:rStyle w:val="a6"/>
            <w:color w:val="auto"/>
            <w:u w:val="none"/>
          </w:rPr>
          <w:t>http://www.iprbookshop.ru/36872.html</w:t>
        </w:r>
      </w:hyperlink>
      <w:r w:rsidRPr="003D52EF">
        <w:t>.</w:t>
      </w:r>
    </w:p>
    <w:p w:rsidR="00E04375" w:rsidRPr="003D52EF" w:rsidRDefault="00E04375"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9" w:history="1">
        <w:r w:rsidRPr="003D52EF">
          <w:rPr>
            <w:rStyle w:val="a6"/>
            <w:color w:val="auto"/>
            <w:u w:val="none"/>
          </w:rPr>
          <w:t>http://www.iprbookshop.ru/47887.html</w:t>
        </w:r>
      </w:hyperlink>
      <w:r w:rsidRPr="003D52EF">
        <w:t>.</w:t>
      </w:r>
    </w:p>
    <w:p w:rsidR="00E04375" w:rsidRPr="003D52EF" w:rsidRDefault="00E04375"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0" w:history="1">
        <w:r w:rsidRPr="003D52EF">
          <w:rPr>
            <w:rStyle w:val="a6"/>
            <w:color w:val="auto"/>
            <w:u w:val="none"/>
          </w:rPr>
          <w:t>http://www.iprbookshop.ru/32097.html</w:t>
        </w:r>
      </w:hyperlink>
      <w:r w:rsidRPr="003D52EF">
        <w:t>.</w:t>
      </w:r>
    </w:p>
    <w:p w:rsidR="00E04375" w:rsidRPr="003D52EF" w:rsidRDefault="00E04375"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1" w:history="1">
        <w:r w:rsidRPr="003D52EF">
          <w:rPr>
            <w:rStyle w:val="a6"/>
            <w:color w:val="auto"/>
            <w:u w:val="none"/>
          </w:rPr>
          <w:t>http://www.iprbookshop.ru/13030.html</w:t>
        </w:r>
      </w:hyperlink>
      <w:r w:rsidRPr="003D52EF">
        <w:t>.</w:t>
      </w:r>
    </w:p>
    <w:p w:rsidR="00E04375" w:rsidRPr="003D52EF" w:rsidRDefault="00E04375" w:rsidP="00C97B55">
      <w:r w:rsidRPr="003D52EF">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2" w:history="1">
        <w:r w:rsidRPr="003D52EF">
          <w:rPr>
            <w:rStyle w:val="a6"/>
            <w:color w:val="auto"/>
            <w:u w:val="none"/>
          </w:rPr>
          <w:t>http://www.iprbookshop.ru/7428.html</w:t>
        </w:r>
      </w:hyperlink>
      <w:r w:rsidRPr="003D52EF">
        <w:t>.</w:t>
      </w:r>
    </w:p>
    <w:p w:rsidR="00E04375" w:rsidRPr="003D52EF" w:rsidRDefault="00E04375"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3" w:history="1">
        <w:r w:rsidRPr="003D52EF">
          <w:rPr>
            <w:rStyle w:val="a6"/>
            <w:color w:val="auto"/>
            <w:u w:val="none"/>
          </w:rPr>
          <w:t>http://www.iprbookshop.ru/29991.html</w:t>
        </w:r>
      </w:hyperlink>
      <w:r w:rsidRPr="003D52EF">
        <w:t>.</w:t>
      </w:r>
    </w:p>
    <w:p w:rsidR="00E04375" w:rsidRPr="003D52EF" w:rsidRDefault="00E04375" w:rsidP="00C97B55">
      <w:r w:rsidRPr="003D52EF">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4" w:history="1">
        <w:r w:rsidRPr="003D52EF">
          <w:rPr>
            <w:rStyle w:val="a6"/>
            <w:color w:val="auto"/>
            <w:u w:val="none"/>
          </w:rPr>
          <w:t>http://www.iprbookshop.ru/19451.html</w:t>
        </w:r>
      </w:hyperlink>
      <w:r w:rsidRPr="003D52EF">
        <w:t>.</w:t>
      </w:r>
    </w:p>
    <w:p w:rsidR="00E04375" w:rsidRPr="003D52EF" w:rsidRDefault="00E04375"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sidRPr="003D52EF">
          <w:rPr>
            <w:rStyle w:val="a6"/>
            <w:color w:val="auto"/>
            <w:u w:val="none"/>
          </w:rPr>
          <w:t>http://www.iprbookshop.ru/21867.html</w:t>
        </w:r>
      </w:hyperlink>
      <w:r w:rsidRPr="003D52EF">
        <w:t>.</w:t>
      </w:r>
    </w:p>
    <w:p w:rsidR="00E04375" w:rsidRPr="003D52EF" w:rsidRDefault="00E04375"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6" w:history="1">
        <w:r w:rsidRPr="003D52EF">
          <w:rPr>
            <w:rStyle w:val="a6"/>
            <w:color w:val="auto"/>
            <w:u w:val="none"/>
          </w:rPr>
          <w:t>http://www.iprbookshop.ru/21253.html</w:t>
        </w:r>
      </w:hyperlink>
      <w:r w:rsidRPr="003D52EF">
        <w:t>.</w:t>
      </w:r>
    </w:p>
    <w:p w:rsidR="00E04375" w:rsidRPr="003D52EF" w:rsidRDefault="00E04375"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7" w:history="1">
        <w:r w:rsidRPr="003D52EF">
          <w:rPr>
            <w:rStyle w:val="a6"/>
            <w:color w:val="auto"/>
            <w:u w:val="none"/>
          </w:rPr>
          <w:t>http://www.iprbookshop.ru/61047.html</w:t>
        </w:r>
      </w:hyperlink>
      <w:r w:rsidRPr="003D52EF">
        <w:t>.</w:t>
      </w:r>
    </w:p>
    <w:p w:rsidR="00E04375" w:rsidRPr="003D52EF" w:rsidRDefault="00E04375"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sidRPr="003D52EF">
          <w:rPr>
            <w:rStyle w:val="a6"/>
            <w:color w:val="auto"/>
            <w:u w:val="none"/>
          </w:rPr>
          <w:t>http://www.iprbookshop.ru/39667.html</w:t>
        </w:r>
      </w:hyperlink>
      <w:r w:rsidRPr="003D52EF">
        <w:t>.</w:t>
      </w:r>
    </w:p>
    <w:p w:rsidR="00E04375" w:rsidRPr="003D52EF" w:rsidRDefault="00E04375"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19" w:history="1">
        <w:r w:rsidRPr="003D52EF">
          <w:rPr>
            <w:rStyle w:val="a6"/>
            <w:color w:val="auto"/>
            <w:u w:val="none"/>
          </w:rPr>
          <w:t>http://www.iprbookshop.ru/31758.html</w:t>
        </w:r>
      </w:hyperlink>
      <w:r w:rsidRPr="003D52EF">
        <w:t>.</w:t>
      </w:r>
    </w:p>
    <w:p w:rsidR="00E04375" w:rsidRPr="003D52EF" w:rsidRDefault="00E04375"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sidRPr="003D52EF">
          <w:rPr>
            <w:rStyle w:val="a6"/>
            <w:color w:val="auto"/>
            <w:u w:val="none"/>
          </w:rPr>
          <w:t>http://www.iprbookshop.ru/18609.html</w:t>
        </w:r>
      </w:hyperlink>
      <w:r w:rsidRPr="003D52EF">
        <w:t>.</w:t>
      </w:r>
    </w:p>
    <w:p w:rsidR="00E04375" w:rsidRPr="003D52EF" w:rsidRDefault="00E04375" w:rsidP="00C97B55">
      <w:r w:rsidRPr="003D52EF">
        <w:lastRenderedPageBreak/>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1" w:history="1">
        <w:r w:rsidRPr="003D52EF">
          <w:rPr>
            <w:rStyle w:val="a6"/>
            <w:color w:val="auto"/>
            <w:u w:val="none"/>
          </w:rPr>
          <w:t>http://www.iprbookshop.ru/19455.html</w:t>
        </w:r>
      </w:hyperlink>
      <w:r w:rsidRPr="003D52EF">
        <w:t>.</w:t>
      </w:r>
    </w:p>
    <w:p w:rsidR="00E04375" w:rsidRPr="003D52EF" w:rsidRDefault="00E04375"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2" w:history="1">
        <w:r w:rsidRPr="003D52EF">
          <w:rPr>
            <w:rStyle w:val="a6"/>
            <w:color w:val="auto"/>
            <w:u w:val="none"/>
          </w:rPr>
          <w:t>http://www.iprbookshop.ru/15294.html</w:t>
        </w:r>
      </w:hyperlink>
      <w:r w:rsidRPr="003D52EF">
        <w:t>.</w:t>
      </w:r>
    </w:p>
    <w:p w:rsidR="00E04375" w:rsidRPr="003D52EF" w:rsidRDefault="00E04375"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sidRPr="003D52EF">
          <w:rPr>
            <w:rStyle w:val="a6"/>
            <w:color w:val="auto"/>
            <w:u w:val="none"/>
          </w:rPr>
          <w:t>http://www.iprbookshop.ru/47891.html</w:t>
        </w:r>
      </w:hyperlink>
      <w:r w:rsidRPr="003D52EF">
        <w:t>.</w:t>
      </w:r>
    </w:p>
    <w:p w:rsidR="00E04375" w:rsidRPr="003D52EF" w:rsidRDefault="00E04375" w:rsidP="00C97B55">
      <w:r w:rsidRPr="003D52EF">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4" w:history="1">
        <w:r w:rsidRPr="003D52EF">
          <w:rPr>
            <w:rStyle w:val="a6"/>
            <w:color w:val="auto"/>
            <w:u w:val="none"/>
          </w:rPr>
          <w:t>http://www.iprbookshop.ru/12711.html</w:t>
        </w:r>
      </w:hyperlink>
      <w:r w:rsidRPr="003D52EF">
        <w:t>.</w:t>
      </w:r>
    </w:p>
    <w:p w:rsidR="00E04375" w:rsidRPr="003D52EF" w:rsidRDefault="00E04375"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5" w:history="1">
        <w:r w:rsidRPr="003D52EF">
          <w:rPr>
            <w:rStyle w:val="a6"/>
            <w:color w:val="auto"/>
            <w:u w:val="none"/>
          </w:rPr>
          <w:t>http://www.iprbookshop.ru/26791.html</w:t>
        </w:r>
      </w:hyperlink>
      <w:r w:rsidRPr="003D52EF">
        <w:t>.</w:t>
      </w:r>
    </w:p>
    <w:p w:rsidR="00E04375" w:rsidRPr="003D52EF" w:rsidRDefault="00E04375"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6" w:history="1">
        <w:r w:rsidRPr="003D52EF">
          <w:rPr>
            <w:rStyle w:val="a6"/>
            <w:color w:val="auto"/>
            <w:u w:val="none"/>
          </w:rPr>
          <w:t>http://www.iprbookshop.ru/61023.html</w:t>
        </w:r>
      </w:hyperlink>
      <w:r w:rsidRPr="003D52EF">
        <w:t>.</w:t>
      </w:r>
    </w:p>
    <w:p w:rsidR="00E04375" w:rsidRDefault="00E04375" w:rsidP="009658B9">
      <w:pPr>
        <w:jc w:val="both"/>
      </w:pPr>
    </w:p>
    <w:p w:rsidR="00E04375" w:rsidRDefault="00E04375" w:rsidP="00EB3314">
      <w:pPr>
        <w:autoSpaceDE w:val="0"/>
        <w:autoSpaceDN w:val="0"/>
        <w:adjustRightInd w:val="0"/>
        <w:jc w:val="both"/>
        <w:rPr>
          <w:b/>
        </w:rPr>
      </w:pPr>
    </w:p>
    <w:p w:rsidR="00E04375" w:rsidRPr="00DC11F5" w:rsidRDefault="00E0437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04375" w:rsidRPr="00DC11F5" w:rsidRDefault="00E0437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04375" w:rsidRPr="00DC11F5" w:rsidRDefault="00E04375" w:rsidP="00D00133">
      <w:pPr>
        <w:autoSpaceDE w:val="0"/>
        <w:autoSpaceDN w:val="0"/>
        <w:adjustRightInd w:val="0"/>
        <w:ind w:left="720"/>
        <w:jc w:val="both"/>
      </w:pPr>
      <w:r w:rsidRPr="00DC11F5">
        <w:t>- текущий контроль успеваемости</w:t>
      </w:r>
    </w:p>
    <w:p w:rsidR="00E04375" w:rsidRPr="00DC11F5" w:rsidRDefault="00E04375" w:rsidP="00034A75">
      <w:pPr>
        <w:autoSpaceDE w:val="0"/>
        <w:autoSpaceDN w:val="0"/>
        <w:adjustRightInd w:val="0"/>
        <w:ind w:left="720"/>
        <w:jc w:val="both"/>
      </w:pPr>
      <w:r w:rsidRPr="00DC11F5">
        <w:t>- промежуточная аттестация обучающихся по дисциплине</w:t>
      </w:r>
    </w:p>
    <w:p w:rsidR="00E04375" w:rsidRPr="00DC11F5" w:rsidRDefault="00E0437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4375" w:rsidRPr="00DC11F5" w:rsidRDefault="00E0437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04375" w:rsidRPr="00DC11F5" w:rsidRDefault="00E04375" w:rsidP="00D00133">
      <w:pPr>
        <w:autoSpaceDE w:val="0"/>
        <w:autoSpaceDN w:val="0"/>
        <w:adjustRightInd w:val="0"/>
        <w:ind w:left="720"/>
        <w:jc w:val="both"/>
        <w:rPr>
          <w:i/>
          <w:iCs/>
        </w:rPr>
      </w:pPr>
    </w:p>
    <w:p w:rsidR="00E04375" w:rsidRPr="00BE57FE" w:rsidRDefault="00E04375"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E04375" w:rsidRPr="00DC11F5" w:rsidRDefault="00E0437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04375" w:rsidRPr="00DC11F5" w:rsidTr="00E46EB1">
        <w:tc>
          <w:tcPr>
            <w:tcW w:w="709" w:type="dxa"/>
          </w:tcPr>
          <w:p w:rsidR="00E04375" w:rsidRPr="00DC11F5" w:rsidRDefault="00E04375" w:rsidP="00935672">
            <w:pPr>
              <w:pStyle w:val="a3"/>
              <w:ind w:left="0"/>
              <w:jc w:val="center"/>
              <w:rPr>
                <w:b/>
              </w:rPr>
            </w:pPr>
            <w:r w:rsidRPr="00DC11F5">
              <w:rPr>
                <w:b/>
              </w:rPr>
              <w:t>№ п/п</w:t>
            </w:r>
          </w:p>
        </w:tc>
        <w:tc>
          <w:tcPr>
            <w:tcW w:w="2410" w:type="dxa"/>
          </w:tcPr>
          <w:p w:rsidR="00E04375" w:rsidRPr="00DC11F5" w:rsidRDefault="00E04375" w:rsidP="00935672">
            <w:pPr>
              <w:pStyle w:val="a3"/>
              <w:ind w:left="0"/>
              <w:jc w:val="center"/>
              <w:rPr>
                <w:b/>
              </w:rPr>
            </w:pPr>
            <w:r w:rsidRPr="00DC11F5">
              <w:rPr>
                <w:b/>
              </w:rPr>
              <w:t>Контролируемые разделы (темы)</w:t>
            </w:r>
          </w:p>
        </w:tc>
        <w:tc>
          <w:tcPr>
            <w:tcW w:w="2126" w:type="dxa"/>
          </w:tcPr>
          <w:p w:rsidR="00E04375" w:rsidRPr="00DC11F5" w:rsidRDefault="00E04375" w:rsidP="00935672">
            <w:pPr>
              <w:pStyle w:val="a3"/>
              <w:ind w:left="0"/>
              <w:jc w:val="center"/>
              <w:rPr>
                <w:b/>
              </w:rPr>
            </w:pPr>
            <w:r w:rsidRPr="00DC11F5">
              <w:rPr>
                <w:b/>
              </w:rPr>
              <w:t>Код контролируемой компетенции</w:t>
            </w:r>
          </w:p>
        </w:tc>
        <w:tc>
          <w:tcPr>
            <w:tcW w:w="4252" w:type="dxa"/>
          </w:tcPr>
          <w:p w:rsidR="00E04375" w:rsidRPr="00DC11F5" w:rsidRDefault="00E04375" w:rsidP="00935672">
            <w:pPr>
              <w:pStyle w:val="a3"/>
              <w:ind w:left="0"/>
              <w:rPr>
                <w:b/>
              </w:rPr>
            </w:pPr>
            <w:r w:rsidRPr="00DC11F5">
              <w:rPr>
                <w:b/>
              </w:rPr>
              <w:t xml:space="preserve"> Наименование оценочного средства</w:t>
            </w:r>
          </w:p>
        </w:tc>
      </w:tr>
      <w:tr w:rsidR="00E04375" w:rsidRPr="00DC11F5" w:rsidTr="00E46EB1">
        <w:tc>
          <w:tcPr>
            <w:tcW w:w="709" w:type="dxa"/>
          </w:tcPr>
          <w:p w:rsidR="00E04375" w:rsidRPr="00DC11F5" w:rsidRDefault="00E04375" w:rsidP="00314A5D">
            <w:pPr>
              <w:pStyle w:val="a3"/>
              <w:numPr>
                <w:ilvl w:val="0"/>
                <w:numId w:val="3"/>
              </w:numPr>
              <w:ind w:left="0"/>
            </w:pPr>
            <w:r>
              <w:t>1</w:t>
            </w:r>
          </w:p>
        </w:tc>
        <w:tc>
          <w:tcPr>
            <w:tcW w:w="2410" w:type="dxa"/>
          </w:tcPr>
          <w:p w:rsidR="00E04375" w:rsidRPr="0046752F" w:rsidRDefault="00E04375"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E04375" w:rsidRPr="00DC11F5" w:rsidRDefault="00E04375" w:rsidP="00314A5D">
            <w:pPr>
              <w:pStyle w:val="a3"/>
              <w:ind w:left="0"/>
              <w:jc w:val="both"/>
            </w:pPr>
            <w:r>
              <w:t>УК-9</w:t>
            </w:r>
          </w:p>
        </w:tc>
        <w:tc>
          <w:tcPr>
            <w:tcW w:w="4252" w:type="dxa"/>
          </w:tcPr>
          <w:p w:rsidR="00E04375" w:rsidRPr="00DB4F00" w:rsidRDefault="00E04375"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ча, тестирование, тренинговое задание, кейс, карты памяти</w:t>
            </w:r>
          </w:p>
        </w:tc>
      </w:tr>
      <w:tr w:rsidR="00E04375" w:rsidRPr="00DC11F5" w:rsidTr="00E46EB1">
        <w:tc>
          <w:tcPr>
            <w:tcW w:w="709" w:type="dxa"/>
          </w:tcPr>
          <w:p w:rsidR="00E04375" w:rsidRDefault="00E04375" w:rsidP="00314A5D">
            <w:pPr>
              <w:pStyle w:val="a3"/>
              <w:numPr>
                <w:ilvl w:val="0"/>
                <w:numId w:val="3"/>
              </w:numPr>
              <w:ind w:left="0"/>
            </w:pPr>
            <w:r>
              <w:t>2</w:t>
            </w:r>
          </w:p>
        </w:tc>
        <w:tc>
          <w:tcPr>
            <w:tcW w:w="2410" w:type="dxa"/>
          </w:tcPr>
          <w:p w:rsidR="00E04375" w:rsidRPr="0046752F" w:rsidRDefault="00E04375" w:rsidP="00A219CE">
            <w:r w:rsidRPr="0046752F">
              <w:t xml:space="preserve">Психический дизонтогенез в </w:t>
            </w:r>
            <w:r w:rsidRPr="0046752F">
              <w:lastRenderedPageBreak/>
              <w:t>инклюзивно</w:t>
            </w:r>
            <w:r>
              <w:t>м</w:t>
            </w:r>
            <w:r w:rsidRPr="0046752F">
              <w:t xml:space="preserve"> взаимодействи</w:t>
            </w:r>
            <w:r>
              <w:t>и</w:t>
            </w:r>
          </w:p>
        </w:tc>
        <w:tc>
          <w:tcPr>
            <w:tcW w:w="2126" w:type="dxa"/>
          </w:tcPr>
          <w:p w:rsidR="00E04375" w:rsidRDefault="00E04375" w:rsidP="00314A5D">
            <w:r>
              <w:lastRenderedPageBreak/>
              <w:t>УК-9</w:t>
            </w:r>
          </w:p>
        </w:tc>
        <w:tc>
          <w:tcPr>
            <w:tcW w:w="4252" w:type="dxa"/>
          </w:tcPr>
          <w:p w:rsidR="00E04375" w:rsidRDefault="00E04375" w:rsidP="00314A5D">
            <w:pPr>
              <w:pStyle w:val="a3"/>
              <w:ind w:left="0"/>
            </w:pPr>
            <w:r>
              <w:t>Вопросы к занятию</w:t>
            </w:r>
            <w:r w:rsidRPr="00DB4F00">
              <w:t xml:space="preserve">, </w:t>
            </w:r>
            <w:r>
              <w:t xml:space="preserve">эссе, ситуационная задача, дискуссии, </w:t>
            </w:r>
            <w:r w:rsidRPr="00DB4F00">
              <w:lastRenderedPageBreak/>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проблемное задание, деловая игра, кейс, тренинговые задания, карты памяти</w:t>
            </w:r>
          </w:p>
          <w:p w:rsidR="00E04375" w:rsidRPr="00DB4F00" w:rsidRDefault="00E04375"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E04375" w:rsidRPr="00DC11F5" w:rsidTr="00E46EB1">
        <w:tc>
          <w:tcPr>
            <w:tcW w:w="709" w:type="dxa"/>
          </w:tcPr>
          <w:p w:rsidR="00E04375" w:rsidRPr="00DC11F5" w:rsidRDefault="00E04375" w:rsidP="00314A5D">
            <w:pPr>
              <w:pStyle w:val="a3"/>
              <w:numPr>
                <w:ilvl w:val="0"/>
                <w:numId w:val="3"/>
              </w:numPr>
              <w:ind w:left="0"/>
            </w:pPr>
            <w:r>
              <w:lastRenderedPageBreak/>
              <w:t>3</w:t>
            </w:r>
          </w:p>
        </w:tc>
        <w:tc>
          <w:tcPr>
            <w:tcW w:w="2410" w:type="dxa"/>
          </w:tcPr>
          <w:p w:rsidR="00E04375" w:rsidRPr="0046752F" w:rsidRDefault="00E04375"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E04375" w:rsidRDefault="00E04375" w:rsidP="00314A5D">
            <w:r>
              <w:t>УК-9</w:t>
            </w:r>
          </w:p>
        </w:tc>
        <w:tc>
          <w:tcPr>
            <w:tcW w:w="4252" w:type="dxa"/>
          </w:tcPr>
          <w:p w:rsidR="00E04375" w:rsidRPr="00DB4F00" w:rsidRDefault="00E04375"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E04375" w:rsidRPr="00DC11F5" w:rsidTr="00E46EB1">
        <w:tc>
          <w:tcPr>
            <w:tcW w:w="709" w:type="dxa"/>
          </w:tcPr>
          <w:p w:rsidR="00E04375" w:rsidRPr="00DC11F5" w:rsidRDefault="00E04375" w:rsidP="00314A5D">
            <w:pPr>
              <w:pStyle w:val="a3"/>
              <w:numPr>
                <w:ilvl w:val="0"/>
                <w:numId w:val="3"/>
              </w:numPr>
              <w:ind w:left="0"/>
            </w:pPr>
            <w:r>
              <w:t>4</w:t>
            </w:r>
          </w:p>
        </w:tc>
        <w:tc>
          <w:tcPr>
            <w:tcW w:w="2410" w:type="dxa"/>
          </w:tcPr>
          <w:p w:rsidR="00E04375" w:rsidRPr="0046752F" w:rsidRDefault="00E04375"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E04375" w:rsidRDefault="00E04375" w:rsidP="00314A5D">
            <w:r>
              <w:t>УК-9</w:t>
            </w:r>
          </w:p>
        </w:tc>
        <w:tc>
          <w:tcPr>
            <w:tcW w:w="4252" w:type="dxa"/>
          </w:tcPr>
          <w:p w:rsidR="00E04375" w:rsidRPr="00DB4F00" w:rsidRDefault="00E04375"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E04375" w:rsidRDefault="00E04375" w:rsidP="00D00133">
      <w:pPr>
        <w:autoSpaceDE w:val="0"/>
        <w:autoSpaceDN w:val="0"/>
        <w:adjustRightInd w:val="0"/>
        <w:ind w:left="720"/>
        <w:jc w:val="both"/>
        <w:rPr>
          <w:iCs/>
        </w:rPr>
      </w:pPr>
    </w:p>
    <w:p w:rsidR="00E04375" w:rsidRPr="00DC11F5" w:rsidRDefault="00E0437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04375" w:rsidRDefault="00E04375" w:rsidP="0001303E">
      <w:pPr>
        <w:autoSpaceDE w:val="0"/>
        <w:autoSpaceDN w:val="0"/>
        <w:adjustRightInd w:val="0"/>
        <w:ind w:left="720"/>
        <w:jc w:val="both"/>
        <w:rPr>
          <w:i/>
          <w:iCs/>
          <w:u w:val="single"/>
        </w:rPr>
      </w:pPr>
    </w:p>
    <w:p w:rsidR="00E04375" w:rsidRPr="00452A7F" w:rsidRDefault="00E04375"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E04375" w:rsidRPr="00206120" w:rsidRDefault="00E04375" w:rsidP="00314A5D">
      <w:pPr>
        <w:jc w:val="both"/>
        <w:rPr>
          <w:b/>
        </w:rPr>
      </w:pPr>
    </w:p>
    <w:p w:rsidR="00E04375" w:rsidRDefault="00E04375"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E04375" w:rsidRDefault="00E04375"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E04375" w:rsidRDefault="00E04375"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E04375" w:rsidRDefault="00E04375"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E04375" w:rsidRDefault="00E04375" w:rsidP="00452A7F">
      <w:pPr>
        <w:shd w:val="clear" w:color="auto" w:fill="FFFFFF"/>
        <w:jc w:val="both"/>
      </w:pPr>
      <w:r>
        <w:t>5.Концептуальные модели инклюзивного взаимодействия.</w:t>
      </w:r>
    </w:p>
    <w:p w:rsidR="00E04375" w:rsidRPr="00206120" w:rsidRDefault="00E04375"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E04375" w:rsidRPr="00206120" w:rsidRDefault="00E04375" w:rsidP="00314A5D">
      <w:pPr>
        <w:tabs>
          <w:tab w:val="left" w:pos="540"/>
        </w:tabs>
      </w:pPr>
      <w:r>
        <w:t>7</w:t>
      </w:r>
      <w:r w:rsidRPr="00206120">
        <w:t>. Понятия «интеграция», «мэйнстриминг», «инклюзия»: вариативность подходов.</w:t>
      </w:r>
    </w:p>
    <w:p w:rsidR="00E04375" w:rsidRPr="00206120" w:rsidRDefault="00E04375" w:rsidP="00314A5D">
      <w:pPr>
        <w:tabs>
          <w:tab w:val="left" w:pos="540"/>
        </w:tabs>
      </w:pPr>
      <w:r>
        <w:t>8</w:t>
      </w:r>
      <w:r w:rsidRPr="00206120">
        <w:t xml:space="preserve">. Понятия «образовательная среда», «инклюзивная образовательная среда». </w:t>
      </w:r>
    </w:p>
    <w:p w:rsidR="00E04375" w:rsidRPr="00206120" w:rsidRDefault="00E04375"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E04375" w:rsidRPr="00206120" w:rsidRDefault="00E04375"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E04375" w:rsidRPr="00206120" w:rsidRDefault="00E04375" w:rsidP="00314A5D">
      <w:pPr>
        <w:tabs>
          <w:tab w:val="left" w:pos="540"/>
        </w:tabs>
        <w:jc w:val="both"/>
        <w:rPr>
          <w:b/>
          <w:i/>
        </w:rPr>
      </w:pPr>
      <w:r w:rsidRPr="00206120">
        <w:rPr>
          <w:b/>
          <w:i/>
        </w:rPr>
        <w:t>Задания занятию</w:t>
      </w:r>
    </w:p>
    <w:p w:rsidR="00E04375" w:rsidRPr="00206120" w:rsidRDefault="00E04375" w:rsidP="00314A5D">
      <w:pPr>
        <w:widowControl w:val="0"/>
        <w:tabs>
          <w:tab w:val="left" w:pos="540"/>
        </w:tabs>
        <w:autoSpaceDE w:val="0"/>
        <w:autoSpaceDN w:val="0"/>
        <w:adjustRightInd w:val="0"/>
        <w:jc w:val="both"/>
        <w:rPr>
          <w:i/>
        </w:rPr>
      </w:pPr>
      <w:r w:rsidRPr="00206120">
        <w:rPr>
          <w:i/>
        </w:rPr>
        <w:lastRenderedPageBreak/>
        <w:t xml:space="preserve">Проблемно-аналитическое задание </w:t>
      </w:r>
    </w:p>
    <w:p w:rsidR="00E04375" w:rsidRPr="00206120" w:rsidRDefault="00E04375"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E04375" w:rsidRPr="005F3A24" w:rsidRDefault="00E04375" w:rsidP="00314A5D">
      <w:pPr>
        <w:rPr>
          <w:i/>
        </w:rPr>
      </w:pPr>
      <w:r w:rsidRPr="005F3A24">
        <w:rPr>
          <w:i/>
        </w:rPr>
        <w:t xml:space="preserve">Тематика докладов </w:t>
      </w:r>
    </w:p>
    <w:p w:rsidR="00E04375" w:rsidRPr="00206120" w:rsidRDefault="00E04375" w:rsidP="00314A5D">
      <w:r w:rsidRPr="00206120">
        <w:t xml:space="preserve">1. Инклюзивное образование: сущность и содержание. </w:t>
      </w:r>
    </w:p>
    <w:p w:rsidR="00E04375" w:rsidRPr="00206120" w:rsidRDefault="00E04375" w:rsidP="00314A5D">
      <w:r w:rsidRPr="00206120">
        <w:t xml:space="preserve">2.Принципы инклюзивного образования. </w:t>
      </w:r>
    </w:p>
    <w:p w:rsidR="00E04375" w:rsidRPr="00206120" w:rsidRDefault="00E04375" w:rsidP="00314A5D">
      <w:r w:rsidRPr="00206120">
        <w:t xml:space="preserve">3.Отношение и стереотипы общества к инклюзивному образованию. </w:t>
      </w:r>
    </w:p>
    <w:p w:rsidR="00E04375" w:rsidRPr="00206120" w:rsidRDefault="00E04375" w:rsidP="00314A5D">
      <w:r w:rsidRPr="00206120">
        <w:t xml:space="preserve">4.Преимущества инклюзивного образования </w:t>
      </w:r>
    </w:p>
    <w:p w:rsidR="00E04375" w:rsidRPr="005F3A24" w:rsidRDefault="00E04375" w:rsidP="00314A5D">
      <w:pPr>
        <w:rPr>
          <w:i/>
        </w:rPr>
      </w:pPr>
      <w:r w:rsidRPr="005F3A24">
        <w:rPr>
          <w:i/>
        </w:rPr>
        <w:t>Информационно-аналитический проект</w:t>
      </w:r>
    </w:p>
    <w:p w:rsidR="00E04375" w:rsidRPr="00206120" w:rsidRDefault="00E04375" w:rsidP="00314A5D">
      <w:pPr>
        <w:autoSpaceDE w:val="0"/>
        <w:autoSpaceDN w:val="0"/>
        <w:adjustRightInd w:val="0"/>
        <w:rPr>
          <w:color w:val="000000"/>
        </w:rPr>
      </w:pPr>
      <w:r w:rsidRPr="00206120">
        <w:rPr>
          <w:color w:val="000000"/>
        </w:rPr>
        <w:t>Подготовить презентацию на одну из тем:</w:t>
      </w:r>
    </w:p>
    <w:p w:rsidR="00E04375" w:rsidRPr="00206120" w:rsidRDefault="00E04375" w:rsidP="00314A5D">
      <w:r w:rsidRPr="00206120">
        <w:t xml:space="preserve">1.Внешние условия эффективной инклюзии ребенка с проблемами в развитии. </w:t>
      </w:r>
    </w:p>
    <w:p w:rsidR="00E04375" w:rsidRPr="00206120" w:rsidRDefault="00E04375" w:rsidP="00314A5D">
      <w:r w:rsidRPr="00206120">
        <w:t xml:space="preserve">2.Внутренние условия эффективной инклюзии детей с ОВЗ. </w:t>
      </w:r>
    </w:p>
    <w:p w:rsidR="00E04375" w:rsidRPr="00206120" w:rsidRDefault="00E04375" w:rsidP="00314A5D">
      <w:r w:rsidRPr="00206120">
        <w:t xml:space="preserve">3.Модели инклюзивного обучения: анализ и характеристики. </w:t>
      </w:r>
    </w:p>
    <w:p w:rsidR="00E04375" w:rsidRPr="00206120" w:rsidRDefault="00E04375" w:rsidP="00314A5D">
      <w:r w:rsidRPr="00206120">
        <w:t xml:space="preserve">4.Базовые предпосылки эффективного инклюзивного обучения детей с ОВЗ. </w:t>
      </w:r>
    </w:p>
    <w:p w:rsidR="00E04375" w:rsidRPr="00206120" w:rsidRDefault="00E04375" w:rsidP="00314A5D">
      <w:pPr>
        <w:widowControl w:val="0"/>
        <w:autoSpaceDE w:val="0"/>
        <w:autoSpaceDN w:val="0"/>
        <w:adjustRightInd w:val="0"/>
        <w:jc w:val="both"/>
        <w:rPr>
          <w:i/>
        </w:rPr>
      </w:pPr>
      <w:r w:rsidRPr="00206120">
        <w:rPr>
          <w:i/>
        </w:rPr>
        <w:t>Эссе</w:t>
      </w:r>
    </w:p>
    <w:p w:rsidR="00E04375" w:rsidRPr="00206120" w:rsidRDefault="00E04375" w:rsidP="00314A5D">
      <w:pPr>
        <w:widowControl w:val="0"/>
        <w:autoSpaceDE w:val="0"/>
        <w:autoSpaceDN w:val="0"/>
        <w:adjustRightInd w:val="0"/>
        <w:jc w:val="both"/>
      </w:pPr>
      <w:r w:rsidRPr="00206120">
        <w:t>Подготовьте эссе «Знаменитые люди с ОВЗ».</w:t>
      </w:r>
    </w:p>
    <w:p w:rsidR="00E04375" w:rsidRPr="00206120" w:rsidRDefault="00E04375" w:rsidP="00314A5D">
      <w:pPr>
        <w:rPr>
          <w:i/>
        </w:rPr>
      </w:pPr>
      <w:r w:rsidRPr="00206120">
        <w:rPr>
          <w:i/>
        </w:rPr>
        <w:t>Информационно-аналитический проект</w:t>
      </w:r>
    </w:p>
    <w:p w:rsidR="00E04375" w:rsidRPr="00206120" w:rsidRDefault="00E04375" w:rsidP="00314A5D">
      <w:pPr>
        <w:widowControl w:val="0"/>
        <w:autoSpaceDE w:val="0"/>
        <w:autoSpaceDN w:val="0"/>
        <w:adjustRightInd w:val="0"/>
        <w:jc w:val="both"/>
      </w:pPr>
      <w:r w:rsidRPr="00206120">
        <w:t>Разработать презентацию по теме эссе.</w:t>
      </w:r>
    </w:p>
    <w:p w:rsidR="00E04375" w:rsidRPr="00206120" w:rsidRDefault="00E04375" w:rsidP="00314A5D">
      <w:pPr>
        <w:widowControl w:val="0"/>
        <w:autoSpaceDE w:val="0"/>
        <w:autoSpaceDN w:val="0"/>
        <w:adjustRightInd w:val="0"/>
        <w:jc w:val="both"/>
        <w:rPr>
          <w:i/>
        </w:rPr>
      </w:pPr>
      <w:r w:rsidRPr="00206120">
        <w:rPr>
          <w:i/>
        </w:rPr>
        <w:t>Дискуссия</w:t>
      </w:r>
    </w:p>
    <w:p w:rsidR="00E04375" w:rsidRPr="00206120" w:rsidRDefault="00E04375"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E04375" w:rsidRPr="00206120" w:rsidRDefault="00E04375" w:rsidP="00314A5D">
      <w:pPr>
        <w:widowControl w:val="0"/>
        <w:autoSpaceDE w:val="0"/>
        <w:autoSpaceDN w:val="0"/>
        <w:adjustRightInd w:val="0"/>
        <w:jc w:val="both"/>
        <w:rPr>
          <w:i/>
        </w:rPr>
      </w:pPr>
      <w:r w:rsidRPr="00206120">
        <w:rPr>
          <w:i/>
        </w:rPr>
        <w:t>Комплексное проблемно-аналитическое задание</w:t>
      </w:r>
    </w:p>
    <w:p w:rsidR="00E04375" w:rsidRPr="00206120" w:rsidRDefault="00E04375"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E04375" w:rsidRPr="00206120" w:rsidRDefault="00E04375" w:rsidP="00314A5D">
      <w:pPr>
        <w:autoSpaceDE w:val="0"/>
        <w:autoSpaceDN w:val="0"/>
        <w:adjustRightInd w:val="0"/>
        <w:jc w:val="both"/>
        <w:rPr>
          <w:rFonts w:ascii="Times New Roman CYR" w:hAnsi="Times New Roman CYR" w:cs="Times New Roman CYR"/>
        </w:rPr>
      </w:pPr>
    </w:p>
    <w:p w:rsidR="00E04375" w:rsidRPr="00C12790" w:rsidRDefault="00E04375" w:rsidP="00C12790">
      <w:pPr>
        <w:jc w:val="both"/>
        <w:rPr>
          <w:b/>
        </w:rPr>
      </w:pPr>
      <w:r w:rsidRPr="00206120">
        <w:tab/>
      </w:r>
      <w:r w:rsidRPr="00206120">
        <w:rPr>
          <w:b/>
        </w:rPr>
        <w:t xml:space="preserve">Тема 2.  </w:t>
      </w:r>
      <w:r w:rsidRPr="00C12790">
        <w:rPr>
          <w:b/>
        </w:rPr>
        <w:t>Психический дизонтогенез в инклюзивн</w:t>
      </w:r>
      <w:r>
        <w:rPr>
          <w:b/>
        </w:rPr>
        <w:t>ом</w:t>
      </w:r>
      <w:r w:rsidRPr="00C12790">
        <w:rPr>
          <w:b/>
        </w:rPr>
        <w:t xml:space="preserve"> взаимодействи</w:t>
      </w:r>
      <w:r>
        <w:rPr>
          <w:b/>
        </w:rPr>
        <w:t>и</w:t>
      </w:r>
    </w:p>
    <w:p w:rsidR="00E04375" w:rsidRPr="00206120" w:rsidRDefault="00E04375" w:rsidP="00314A5D">
      <w:pPr>
        <w:widowControl w:val="0"/>
        <w:autoSpaceDE w:val="0"/>
        <w:autoSpaceDN w:val="0"/>
        <w:adjustRightInd w:val="0"/>
        <w:jc w:val="both"/>
        <w:rPr>
          <w:b/>
          <w:i/>
        </w:rPr>
      </w:pPr>
      <w:r w:rsidRPr="00206120">
        <w:rPr>
          <w:b/>
          <w:i/>
        </w:rPr>
        <w:t>Вопросы к практическому занятию:</w:t>
      </w:r>
    </w:p>
    <w:p w:rsidR="00E04375" w:rsidRPr="00206120" w:rsidRDefault="00E04375" w:rsidP="00314A5D">
      <w:pPr>
        <w:jc w:val="both"/>
      </w:pPr>
      <w:r w:rsidRPr="00206120">
        <w:t>1.Категория развития как важный методологический принцип педагогики и психологии.</w:t>
      </w:r>
    </w:p>
    <w:p w:rsidR="00E04375" w:rsidRPr="00206120" w:rsidRDefault="00E04375"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E04375" w:rsidRPr="00206120" w:rsidRDefault="00E04375" w:rsidP="00314A5D">
      <w:pPr>
        <w:jc w:val="both"/>
      </w:pPr>
      <w:r w:rsidRPr="00206120">
        <w:rPr>
          <w:bCs/>
        </w:rPr>
        <w:t xml:space="preserve">3. </w:t>
      </w:r>
      <w:r w:rsidRPr="00206120">
        <w:t>Понятие нормы психического развития. Критерии нормального развития.</w:t>
      </w:r>
    </w:p>
    <w:p w:rsidR="00E04375" w:rsidRPr="00206120" w:rsidRDefault="00E04375" w:rsidP="00314A5D">
      <w:pPr>
        <w:jc w:val="both"/>
      </w:pPr>
      <w:r w:rsidRPr="00206120">
        <w:t>4. Понятие «отклоняющееся развития».</w:t>
      </w:r>
    </w:p>
    <w:p w:rsidR="00E04375" w:rsidRDefault="00E04375" w:rsidP="00314A5D">
      <w:pPr>
        <w:jc w:val="both"/>
      </w:pPr>
      <w:r w:rsidRPr="00206120">
        <w:rPr>
          <w:rFonts w:ascii="Times New Roman CYR" w:hAnsi="Times New Roman CYR" w:cs="Times New Roman CYR"/>
          <w:color w:val="000000"/>
          <w:highlight w:val="white"/>
        </w:rPr>
        <w:t xml:space="preserve">5. </w:t>
      </w:r>
      <w:r w:rsidRPr="00206120">
        <w:t>Гуманизация воспитательно-образовательного процесса.</w:t>
      </w:r>
    </w:p>
    <w:p w:rsidR="00E04375" w:rsidRPr="00206120" w:rsidRDefault="00E04375"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E04375" w:rsidRPr="00206120" w:rsidRDefault="00E04375" w:rsidP="00A219CE">
      <w:pPr>
        <w:widowControl w:val="0"/>
        <w:autoSpaceDE w:val="0"/>
        <w:autoSpaceDN w:val="0"/>
        <w:adjustRightInd w:val="0"/>
        <w:jc w:val="both"/>
      </w:pPr>
      <w:r>
        <w:t>7</w:t>
      </w:r>
      <w:r w:rsidRPr="00206120">
        <w:t>. Биологические причины приобретенных аномалий.</w:t>
      </w:r>
    </w:p>
    <w:p w:rsidR="00E04375" w:rsidRDefault="00E04375" w:rsidP="00A219CE">
      <w:pPr>
        <w:widowControl w:val="0"/>
        <w:autoSpaceDE w:val="0"/>
        <w:autoSpaceDN w:val="0"/>
        <w:adjustRightInd w:val="0"/>
        <w:jc w:val="both"/>
      </w:pPr>
      <w:r>
        <w:rPr>
          <w:bCs/>
        </w:rPr>
        <w:lastRenderedPageBreak/>
        <w:t>8</w:t>
      </w:r>
      <w:r w:rsidRPr="00206120">
        <w:rPr>
          <w:bCs/>
        </w:rPr>
        <w:t xml:space="preserve">. </w:t>
      </w:r>
      <w:r w:rsidRPr="00206120">
        <w:t>Социальные причины нарушений развития.</w:t>
      </w:r>
    </w:p>
    <w:p w:rsidR="00E04375" w:rsidRPr="00206120" w:rsidRDefault="00E04375" w:rsidP="00A219CE">
      <w:pPr>
        <w:jc w:val="both"/>
      </w:pPr>
      <w:r>
        <w:rPr>
          <w:bCs/>
        </w:rPr>
        <w:t>9</w:t>
      </w:r>
      <w:r w:rsidRPr="00206120">
        <w:rPr>
          <w:bCs/>
        </w:rPr>
        <w:t>.</w:t>
      </w:r>
      <w:r w:rsidRPr="00206120">
        <w:t>Онтогенез (морфогенез и функциогенез) как непрерывный и противоречивый процесс развития ребёнка.</w:t>
      </w:r>
    </w:p>
    <w:p w:rsidR="00E04375" w:rsidRPr="00206120" w:rsidRDefault="00E04375" w:rsidP="00A219CE">
      <w:pPr>
        <w:jc w:val="both"/>
      </w:pPr>
      <w:r>
        <w:rPr>
          <w:bCs/>
        </w:rPr>
        <w:t>10</w:t>
      </w:r>
      <w:r w:rsidRPr="00206120">
        <w:rPr>
          <w:bCs/>
        </w:rPr>
        <w:t>.</w:t>
      </w:r>
      <w:r w:rsidRPr="00206120">
        <w:t>Дизонтогенез как нарушение (отклоняющееся) развитие. Психологические параметры дизонтогенеза.</w:t>
      </w:r>
    </w:p>
    <w:p w:rsidR="00E04375" w:rsidRPr="00206120" w:rsidRDefault="00E04375"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E04375" w:rsidRPr="00206120" w:rsidRDefault="00E04375" w:rsidP="00A219CE">
      <w:pPr>
        <w:jc w:val="both"/>
      </w:pPr>
      <w:r>
        <w:rPr>
          <w:bCs/>
        </w:rPr>
        <w:t>12</w:t>
      </w:r>
      <w:r w:rsidRPr="00206120">
        <w:rPr>
          <w:bCs/>
        </w:rPr>
        <w:t xml:space="preserve">. </w:t>
      </w:r>
      <w:r w:rsidRPr="00206120">
        <w:t xml:space="preserve">Биологические и социальные причины дизонтогенеза. </w:t>
      </w:r>
    </w:p>
    <w:p w:rsidR="00E04375" w:rsidRPr="00206120" w:rsidRDefault="00E04375" w:rsidP="00A219CE">
      <w:pPr>
        <w:jc w:val="both"/>
      </w:pPr>
      <w:r>
        <w:rPr>
          <w:bCs/>
        </w:rPr>
        <w:t>13</w:t>
      </w:r>
      <w:r w:rsidRPr="00206120">
        <w:rPr>
          <w:bCs/>
        </w:rPr>
        <w:t xml:space="preserve">. </w:t>
      </w:r>
      <w:r w:rsidRPr="00206120">
        <w:t>Основные типы психического дизонтогенеза и их психолого-педагогическая характеристика.</w:t>
      </w:r>
    </w:p>
    <w:p w:rsidR="00E04375" w:rsidRPr="00206120" w:rsidRDefault="00E04375" w:rsidP="00A219CE">
      <w:pPr>
        <w:widowControl w:val="0"/>
        <w:autoSpaceDE w:val="0"/>
        <w:autoSpaceDN w:val="0"/>
        <w:adjustRightInd w:val="0"/>
        <w:jc w:val="both"/>
      </w:pPr>
    </w:p>
    <w:p w:rsidR="00E04375" w:rsidRPr="00206120" w:rsidRDefault="00E04375"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E04375" w:rsidRPr="00206120" w:rsidRDefault="00E04375" w:rsidP="00314A5D">
      <w:pPr>
        <w:widowControl w:val="0"/>
        <w:autoSpaceDE w:val="0"/>
        <w:autoSpaceDN w:val="0"/>
        <w:adjustRightInd w:val="0"/>
        <w:jc w:val="both"/>
        <w:rPr>
          <w:i/>
        </w:rPr>
      </w:pPr>
      <w:r w:rsidRPr="00206120">
        <w:rPr>
          <w:i/>
        </w:rPr>
        <w:t>Проблемное задание</w:t>
      </w:r>
    </w:p>
    <w:p w:rsidR="00E04375" w:rsidRPr="00206120" w:rsidRDefault="00E04375"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E04375" w:rsidRPr="00206120" w:rsidRDefault="00E04375"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E04375" w:rsidRPr="00206120" w:rsidTr="00B35136">
        <w:tc>
          <w:tcPr>
            <w:tcW w:w="2826" w:type="dxa"/>
            <w:tcBorders>
              <w:top w:val="single" w:sz="2" w:space="0" w:color="000000"/>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tabs>
                <w:tab w:val="num" w:pos="720"/>
              </w:tabs>
              <w:snapToGrid w:val="0"/>
              <w:rPr>
                <w:lang w:eastAsia="ar-SA"/>
              </w:rPr>
            </w:pPr>
            <w:r w:rsidRPr="00206120">
              <w:rPr>
                <w:lang w:eastAsia="ar-SA"/>
              </w:rPr>
              <w:t>Отклоняющееся развитие</w:t>
            </w:r>
          </w:p>
        </w:tc>
      </w:tr>
      <w:tr w:rsidR="00E04375" w:rsidRPr="00206120" w:rsidTr="00B35136">
        <w:tc>
          <w:tcPr>
            <w:tcW w:w="2826" w:type="dxa"/>
            <w:tcBorders>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E04375" w:rsidRPr="00206120" w:rsidRDefault="00E04375"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E04375" w:rsidRPr="00206120" w:rsidRDefault="00E04375" w:rsidP="00B35136">
            <w:pPr>
              <w:suppressLineNumbers/>
              <w:tabs>
                <w:tab w:val="num" w:pos="720"/>
              </w:tabs>
              <w:snapToGrid w:val="0"/>
              <w:rPr>
                <w:lang w:eastAsia="ar-SA"/>
              </w:rPr>
            </w:pPr>
          </w:p>
        </w:tc>
      </w:tr>
    </w:tbl>
    <w:p w:rsidR="00E04375" w:rsidRPr="00206120" w:rsidRDefault="00E04375" w:rsidP="00314A5D">
      <w:pPr>
        <w:widowControl w:val="0"/>
        <w:tabs>
          <w:tab w:val="num" w:pos="720"/>
        </w:tabs>
        <w:autoSpaceDE w:val="0"/>
        <w:autoSpaceDN w:val="0"/>
        <w:adjustRightInd w:val="0"/>
        <w:snapToGrid w:val="0"/>
        <w:jc w:val="both"/>
      </w:pPr>
    </w:p>
    <w:p w:rsidR="00E04375" w:rsidRPr="00206120" w:rsidRDefault="00E04375"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E04375" w:rsidRPr="00206120" w:rsidRDefault="00E04375"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E04375" w:rsidRPr="00206120" w:rsidRDefault="00E04375"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w:t>
      </w:r>
      <w:r w:rsidRPr="00206120">
        <w:rPr>
          <w:rFonts w:ascii="Times New Roman CYR" w:hAnsi="Times New Roman CYR" w:cs="Times New Roman CYR"/>
        </w:rPr>
        <w:lastRenderedPageBreak/>
        <w:t xml:space="preserve">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E04375" w:rsidRPr="00206120" w:rsidRDefault="00E04375" w:rsidP="00314A5D">
      <w:pPr>
        <w:widowControl w:val="0"/>
        <w:autoSpaceDE w:val="0"/>
        <w:autoSpaceDN w:val="0"/>
        <w:adjustRightInd w:val="0"/>
        <w:jc w:val="both"/>
        <w:rPr>
          <w:i/>
        </w:rPr>
      </w:pPr>
      <w:r w:rsidRPr="00206120">
        <w:rPr>
          <w:i/>
        </w:rPr>
        <w:t>Подготовка эссе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E04375" w:rsidRPr="00206120" w:rsidRDefault="00E04375"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widowControl w:val="0"/>
        <w:autoSpaceDE w:val="0"/>
        <w:autoSpaceDN w:val="0"/>
        <w:adjustRightInd w:val="0"/>
        <w:jc w:val="both"/>
      </w:pPr>
      <w:r w:rsidRPr="00206120">
        <w:t>Составить таблицу «Нарушения развития»</w:t>
      </w:r>
    </w:p>
    <w:p w:rsidR="00E04375" w:rsidRPr="00206120" w:rsidRDefault="00E04375"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E04375" w:rsidRPr="00206120" w:rsidTr="00B35136">
        <w:tc>
          <w:tcPr>
            <w:tcW w:w="2968"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r w:rsidRPr="00206120">
              <w:rPr>
                <w:lang w:eastAsia="ar-SA"/>
              </w:rPr>
              <w:t>Особенности компенсации</w:t>
            </w:r>
          </w:p>
        </w:tc>
      </w:tr>
      <w:tr w:rsidR="00E04375" w:rsidRPr="00206120" w:rsidTr="00B35136">
        <w:tc>
          <w:tcPr>
            <w:tcW w:w="2968"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175"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p>
        </w:tc>
      </w:tr>
    </w:tbl>
    <w:p w:rsidR="00E04375" w:rsidRPr="00206120" w:rsidRDefault="00E04375" w:rsidP="00314A5D">
      <w:pPr>
        <w:widowControl w:val="0"/>
        <w:autoSpaceDE w:val="0"/>
        <w:autoSpaceDN w:val="0"/>
        <w:adjustRightInd w:val="0"/>
        <w:jc w:val="both"/>
        <w:rPr>
          <w:i/>
        </w:rPr>
      </w:pPr>
      <w:r w:rsidRPr="00206120">
        <w:rPr>
          <w:i/>
        </w:rPr>
        <w:t xml:space="preserve">Ситуационная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E04375" w:rsidRPr="00650C61" w:rsidRDefault="00E04375" w:rsidP="00314A5D">
      <w:pPr>
        <w:rPr>
          <w:i/>
          <w:iCs/>
        </w:rPr>
      </w:pPr>
      <w:r w:rsidRPr="00650C61">
        <w:rPr>
          <w:i/>
          <w:iCs/>
        </w:rPr>
        <w:t>Деловая игра</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w:t>
      </w:r>
      <w:r w:rsidRPr="00206120">
        <w:rPr>
          <w:rFonts w:ascii="Times New Roman CYR" w:hAnsi="Times New Roman CYR" w:cs="Times New Roman CYR"/>
        </w:rPr>
        <w:lastRenderedPageBreak/>
        <w:t>возможностями здоровья.</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E04375" w:rsidRPr="00206120" w:rsidRDefault="00E04375"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E04375" w:rsidRPr="00206120" w:rsidRDefault="00E04375"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E04375" w:rsidRPr="00206120" w:rsidRDefault="00E04375"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E04375" w:rsidRPr="00206120" w:rsidRDefault="00E04375" w:rsidP="00314A5D">
      <w:pPr>
        <w:widowControl w:val="0"/>
        <w:autoSpaceDE w:val="0"/>
        <w:autoSpaceDN w:val="0"/>
        <w:adjustRightInd w:val="0"/>
        <w:rPr>
          <w:i/>
        </w:rPr>
      </w:pPr>
      <w:r w:rsidRPr="00206120">
        <w:rPr>
          <w:i/>
        </w:rPr>
        <w:t>Эссе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E04375" w:rsidRPr="00206120" w:rsidRDefault="00E04375" w:rsidP="00314A5D">
      <w:pPr>
        <w:autoSpaceDE w:val="0"/>
        <w:autoSpaceDN w:val="0"/>
        <w:adjustRightInd w:val="0"/>
        <w:jc w:val="both"/>
        <w:rPr>
          <w:i/>
        </w:rPr>
      </w:pPr>
      <w:r w:rsidRPr="00206120">
        <w:rPr>
          <w:i/>
        </w:rPr>
        <w:t>Информационно-аналитический проект</w:t>
      </w:r>
    </w:p>
    <w:p w:rsidR="00E04375" w:rsidRPr="00206120" w:rsidRDefault="00E04375" w:rsidP="00314A5D">
      <w:pPr>
        <w:autoSpaceDE w:val="0"/>
        <w:autoSpaceDN w:val="0"/>
        <w:adjustRightInd w:val="0"/>
        <w:jc w:val="both"/>
      </w:pPr>
      <w:r w:rsidRPr="00206120">
        <w:rPr>
          <w:i/>
        </w:rPr>
        <w:tab/>
      </w:r>
      <w:r w:rsidRPr="00206120">
        <w:t>Разработать презентацию по теме эссе</w:t>
      </w:r>
    </w:p>
    <w:p w:rsidR="00E04375" w:rsidRPr="00206120" w:rsidRDefault="00E04375" w:rsidP="00314A5D">
      <w:pPr>
        <w:autoSpaceDE w:val="0"/>
        <w:autoSpaceDN w:val="0"/>
        <w:adjustRightInd w:val="0"/>
        <w:jc w:val="both"/>
        <w:rPr>
          <w:i/>
        </w:rPr>
      </w:pPr>
      <w:r w:rsidRPr="00206120">
        <w:rPr>
          <w:i/>
        </w:rPr>
        <w:t>Дискуссия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Проблемно-аналитическое задание</w:t>
      </w:r>
    </w:p>
    <w:p w:rsidR="00E04375" w:rsidRPr="00206120" w:rsidRDefault="00E04375" w:rsidP="00314A5D">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E04375" w:rsidRPr="00206120" w:rsidRDefault="00E04375" w:rsidP="00314A5D">
      <w:pPr>
        <w:widowControl w:val="0"/>
        <w:autoSpaceDE w:val="0"/>
        <w:autoSpaceDN w:val="0"/>
        <w:adjustRightInd w:val="0"/>
        <w:jc w:val="both"/>
        <w:rPr>
          <w:i/>
        </w:rPr>
      </w:pPr>
      <w:r w:rsidRPr="00206120">
        <w:rPr>
          <w:i/>
        </w:rPr>
        <w:t>Исследовательское задание</w:t>
      </w:r>
    </w:p>
    <w:p w:rsidR="00E04375" w:rsidRPr="00206120" w:rsidRDefault="00E04375" w:rsidP="00314A5D">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E04375" w:rsidRPr="00206120" w:rsidRDefault="00E04375" w:rsidP="00314A5D">
      <w:pPr>
        <w:widowControl w:val="0"/>
        <w:autoSpaceDE w:val="0"/>
        <w:autoSpaceDN w:val="0"/>
        <w:adjustRightInd w:val="0"/>
        <w:jc w:val="both"/>
        <w:rPr>
          <w:i/>
        </w:rPr>
      </w:pPr>
      <w:r w:rsidRPr="00206120">
        <w:rPr>
          <w:i/>
        </w:rPr>
        <w:t xml:space="preserve">Подготовка логико-структурной схемы </w:t>
      </w:r>
    </w:p>
    <w:p w:rsidR="00E04375" w:rsidRPr="00206120" w:rsidRDefault="00E04375"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E04375" w:rsidRPr="00206120" w:rsidRDefault="00E04375"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lastRenderedPageBreak/>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E04375" w:rsidRPr="00206120" w:rsidRDefault="00E04375"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E04375" w:rsidRPr="00206120" w:rsidRDefault="00E04375"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E04375" w:rsidRPr="00206120" w:rsidRDefault="00E04375" w:rsidP="00314A5D">
      <w:pPr>
        <w:widowControl w:val="0"/>
        <w:autoSpaceDE w:val="0"/>
        <w:autoSpaceDN w:val="0"/>
        <w:adjustRightInd w:val="0"/>
        <w:jc w:val="both"/>
        <w:rPr>
          <w:i/>
        </w:rPr>
      </w:pPr>
      <w:r w:rsidRPr="00206120">
        <w:rPr>
          <w:i/>
        </w:rPr>
        <w:t xml:space="preserve">Ситуационная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E04375" w:rsidRPr="00206120" w:rsidRDefault="00E04375" w:rsidP="00314A5D">
      <w:pPr>
        <w:widowControl w:val="0"/>
        <w:autoSpaceDE w:val="0"/>
        <w:autoSpaceDN w:val="0"/>
        <w:adjustRightInd w:val="0"/>
        <w:jc w:val="both"/>
        <w:rPr>
          <w:i/>
        </w:rPr>
      </w:pPr>
      <w:r w:rsidRPr="00206120">
        <w:rPr>
          <w:i/>
        </w:rPr>
        <w:t xml:space="preserve">Тренинг по темам </w:t>
      </w:r>
    </w:p>
    <w:p w:rsidR="00E04375" w:rsidRPr="00206120" w:rsidRDefault="00E04375" w:rsidP="00314A5D">
      <w:pPr>
        <w:widowControl w:val="0"/>
        <w:autoSpaceDE w:val="0"/>
        <w:autoSpaceDN w:val="0"/>
        <w:adjustRightInd w:val="0"/>
        <w:ind w:firstLine="708"/>
        <w:jc w:val="both"/>
      </w:pPr>
      <w:r w:rsidRPr="00206120">
        <w:t>1. Морфогенез</w:t>
      </w:r>
    </w:p>
    <w:p w:rsidR="00E04375" w:rsidRPr="00206120" w:rsidRDefault="00E04375" w:rsidP="00314A5D">
      <w:pPr>
        <w:widowControl w:val="0"/>
        <w:autoSpaceDE w:val="0"/>
        <w:autoSpaceDN w:val="0"/>
        <w:adjustRightInd w:val="0"/>
        <w:ind w:firstLine="708"/>
        <w:jc w:val="both"/>
      </w:pPr>
      <w:r w:rsidRPr="00206120">
        <w:lastRenderedPageBreak/>
        <w:t>2. Функциогенез</w:t>
      </w:r>
    </w:p>
    <w:p w:rsidR="00E04375" w:rsidRPr="00206120" w:rsidRDefault="00E04375" w:rsidP="00314A5D">
      <w:pPr>
        <w:widowControl w:val="0"/>
        <w:autoSpaceDE w:val="0"/>
        <w:autoSpaceDN w:val="0"/>
        <w:adjustRightInd w:val="0"/>
        <w:ind w:firstLine="708"/>
        <w:jc w:val="both"/>
      </w:pPr>
      <w:r w:rsidRPr="00206120">
        <w:t>3. Актуалгенез</w:t>
      </w:r>
    </w:p>
    <w:p w:rsidR="00E04375" w:rsidRPr="00206120" w:rsidRDefault="00E04375" w:rsidP="00314A5D">
      <w:pPr>
        <w:widowControl w:val="0"/>
        <w:autoSpaceDE w:val="0"/>
        <w:autoSpaceDN w:val="0"/>
        <w:adjustRightInd w:val="0"/>
        <w:ind w:firstLine="708"/>
        <w:jc w:val="both"/>
      </w:pPr>
      <w:r w:rsidRPr="00206120">
        <w:t>4. Дизонтогенез</w:t>
      </w:r>
    </w:p>
    <w:p w:rsidR="00E04375" w:rsidRPr="00206120" w:rsidRDefault="00E04375"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E04375" w:rsidRPr="00206120" w:rsidRDefault="00E04375" w:rsidP="00314A5D">
      <w:pPr>
        <w:autoSpaceDE w:val="0"/>
        <w:autoSpaceDN w:val="0"/>
        <w:adjustRightInd w:val="0"/>
        <w:ind w:firstLine="708"/>
        <w:jc w:val="both"/>
        <w:rPr>
          <w:bCs/>
        </w:rPr>
      </w:pPr>
      <w:r w:rsidRPr="00206120">
        <w:rPr>
          <w:bCs/>
        </w:rPr>
        <w:t xml:space="preserve">Порядок проведения: </w:t>
      </w:r>
    </w:p>
    <w:p w:rsidR="00E04375" w:rsidRPr="00206120" w:rsidRDefault="00E04375" w:rsidP="00314A5D">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E04375" w:rsidRPr="00206120" w:rsidRDefault="00E04375"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E04375" w:rsidRPr="00206120" w:rsidRDefault="00E04375" w:rsidP="00314A5D">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E04375" w:rsidRPr="00206120" w:rsidRDefault="00E04375" w:rsidP="00314A5D">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E04375" w:rsidRPr="00206120" w:rsidRDefault="00E04375"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E04375" w:rsidRPr="00206120" w:rsidRDefault="00E04375" w:rsidP="00314A5D">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E04375" w:rsidRPr="00206120" w:rsidRDefault="00E04375" w:rsidP="00314A5D">
      <w:pPr>
        <w:widowControl w:val="0"/>
        <w:autoSpaceDE w:val="0"/>
        <w:autoSpaceDN w:val="0"/>
        <w:adjustRightInd w:val="0"/>
        <w:jc w:val="both"/>
      </w:pPr>
    </w:p>
    <w:p w:rsidR="00E04375" w:rsidRPr="00EA56CF" w:rsidRDefault="00E04375"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E04375" w:rsidRDefault="00E04375" w:rsidP="00314A5D">
      <w:pPr>
        <w:rPr>
          <w:b/>
          <w:i/>
        </w:rPr>
      </w:pPr>
      <w:r w:rsidRPr="00206120">
        <w:rPr>
          <w:b/>
          <w:i/>
        </w:rPr>
        <w:t>Вопросы к практическому занятию:</w:t>
      </w:r>
    </w:p>
    <w:p w:rsidR="00E04375" w:rsidRDefault="00E04375" w:rsidP="00CE4D7D">
      <w:pPr>
        <w:pStyle w:val="afa"/>
      </w:pPr>
      <w:r>
        <w:t>1.</w:t>
      </w:r>
      <w:r w:rsidRPr="00A530AF">
        <w:t xml:space="preserve">Принципы инклюзивного взаимодействия. </w:t>
      </w:r>
    </w:p>
    <w:p w:rsidR="00E04375" w:rsidRDefault="00E04375" w:rsidP="00CE4D7D">
      <w:pPr>
        <w:pStyle w:val="afa"/>
      </w:pPr>
      <w:r>
        <w:t>2.</w:t>
      </w:r>
      <w:r w:rsidRPr="00A530AF">
        <w:t xml:space="preserve">Нормативно-правовое обеспечение инклюзивного взаимодействия. </w:t>
      </w:r>
    </w:p>
    <w:p w:rsidR="00E04375" w:rsidRDefault="00E04375" w:rsidP="00CE4D7D">
      <w:pPr>
        <w:pStyle w:val="afa"/>
      </w:pPr>
      <w:r>
        <w:t>3.</w:t>
      </w:r>
      <w:r w:rsidRPr="00A530AF">
        <w:t xml:space="preserve">Этические основы инклюзивного взаимодействия. </w:t>
      </w:r>
    </w:p>
    <w:p w:rsidR="00E04375" w:rsidRDefault="00E04375" w:rsidP="00CE4D7D">
      <w:pPr>
        <w:pStyle w:val="afa"/>
      </w:pPr>
      <w:r>
        <w:t>4.</w:t>
      </w:r>
      <w:r w:rsidRPr="00A530AF">
        <w:t xml:space="preserve">Характеристика возможных барьеров при инклюзивном взаимодействии. </w:t>
      </w:r>
    </w:p>
    <w:p w:rsidR="00E04375" w:rsidRPr="00206120" w:rsidRDefault="00E04375"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E04375" w:rsidRPr="00206120" w:rsidRDefault="00E04375"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E04375" w:rsidRPr="00206120" w:rsidRDefault="00E04375"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E04375" w:rsidRPr="00206120" w:rsidRDefault="00E04375"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E04375" w:rsidRPr="00206120" w:rsidRDefault="00E04375" w:rsidP="00314A5D">
      <w:pPr>
        <w:widowControl w:val="0"/>
        <w:autoSpaceDE w:val="0"/>
        <w:autoSpaceDN w:val="0"/>
        <w:adjustRightInd w:val="0"/>
      </w:pPr>
      <w:r>
        <w:rPr>
          <w:bCs/>
        </w:rPr>
        <w:t>9</w:t>
      </w:r>
      <w:r w:rsidRPr="00206120">
        <w:rPr>
          <w:bCs/>
        </w:rPr>
        <w:t xml:space="preserve">. </w:t>
      </w:r>
      <w:r w:rsidRPr="00206120">
        <w:t xml:space="preserve">Дефицитарное развитие. </w:t>
      </w:r>
    </w:p>
    <w:p w:rsidR="00E04375" w:rsidRPr="00206120" w:rsidRDefault="00E04375" w:rsidP="00314A5D">
      <w:pPr>
        <w:autoSpaceDE w:val="0"/>
        <w:autoSpaceDN w:val="0"/>
        <w:adjustRightInd w:val="0"/>
      </w:pPr>
      <w:r>
        <w:t>10</w:t>
      </w:r>
      <w:r w:rsidRPr="00206120">
        <w:t>. Искаженное развитие</w:t>
      </w:r>
    </w:p>
    <w:p w:rsidR="00E04375" w:rsidRPr="00206120" w:rsidRDefault="00E04375"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E04375" w:rsidRDefault="00E04375" w:rsidP="00314A5D">
      <w:pPr>
        <w:widowControl w:val="0"/>
        <w:autoSpaceDE w:val="0"/>
        <w:autoSpaceDN w:val="0"/>
        <w:adjustRightInd w:val="0"/>
      </w:pPr>
      <w:r>
        <w:t>12</w:t>
      </w:r>
      <w:r w:rsidRPr="00206120">
        <w:t>. Развитие детей со сложными недостатками развития.</w:t>
      </w:r>
    </w:p>
    <w:p w:rsidR="00E04375" w:rsidRPr="00206120" w:rsidRDefault="00E04375"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E04375" w:rsidRPr="00206120" w:rsidRDefault="00E04375"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E04375" w:rsidRPr="00206120" w:rsidRDefault="00E04375"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E04375" w:rsidRPr="00206120" w:rsidRDefault="00E04375"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E04375" w:rsidRPr="00206120" w:rsidRDefault="00E04375" w:rsidP="001C71C4">
      <w:pPr>
        <w:widowControl w:val="0"/>
        <w:autoSpaceDE w:val="0"/>
        <w:autoSpaceDN w:val="0"/>
        <w:adjustRightInd w:val="0"/>
        <w:rPr>
          <w:b/>
          <w:i/>
        </w:rPr>
      </w:pPr>
    </w:p>
    <w:p w:rsidR="00E04375" w:rsidRPr="00206120" w:rsidRDefault="00E04375" w:rsidP="00314A5D">
      <w:pPr>
        <w:widowControl w:val="0"/>
        <w:autoSpaceDE w:val="0"/>
        <w:autoSpaceDN w:val="0"/>
        <w:adjustRightInd w:val="0"/>
        <w:rPr>
          <w:b/>
          <w:i/>
        </w:rPr>
      </w:pPr>
      <w:r w:rsidRPr="00206120">
        <w:rPr>
          <w:b/>
          <w:i/>
        </w:rPr>
        <w:t>Задания кзанятию</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E04375" w:rsidRPr="00206120" w:rsidRDefault="00E04375"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lastRenderedPageBreak/>
        <w:t>Проблемно-аналитическое задание</w:t>
      </w:r>
    </w:p>
    <w:p w:rsidR="00E04375" w:rsidRPr="00206120" w:rsidRDefault="00E04375"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Эссе</w:t>
      </w:r>
    </w:p>
    <w:p w:rsidR="00E04375" w:rsidRPr="00206120" w:rsidRDefault="00E04375"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E04375" w:rsidRPr="00206120" w:rsidRDefault="00E04375"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E04375" w:rsidRPr="00206120" w:rsidRDefault="00E04375"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E04375" w:rsidRPr="00206120" w:rsidRDefault="00E04375"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E04375" w:rsidRPr="00206120" w:rsidRDefault="00E04375"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E04375" w:rsidRPr="00206120" w:rsidRDefault="00E04375"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E04375" w:rsidRPr="00206120" w:rsidRDefault="00E04375"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E04375" w:rsidRPr="00206120" w:rsidRDefault="00E04375"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E04375" w:rsidRPr="00206120" w:rsidRDefault="00E04375"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E04375" w:rsidRPr="00206120" w:rsidRDefault="00E04375"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E04375" w:rsidRPr="00206120" w:rsidTr="00B35136">
        <w:tc>
          <w:tcPr>
            <w:tcW w:w="2880"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E04375" w:rsidRPr="00206120" w:rsidRDefault="00E04375"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r w:rsidRPr="00206120">
              <w:rPr>
                <w:lang w:eastAsia="ar-SA"/>
              </w:rPr>
              <w:t>Особенности психического развития</w:t>
            </w:r>
          </w:p>
        </w:tc>
      </w:tr>
      <w:tr w:rsidR="00E04375" w:rsidRPr="00206120" w:rsidTr="00B35136">
        <w:tc>
          <w:tcPr>
            <w:tcW w:w="2880"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2750" w:type="dxa"/>
            <w:tcBorders>
              <w:left w:val="single" w:sz="2" w:space="0" w:color="000000"/>
              <w:bottom w:val="single" w:sz="2" w:space="0" w:color="000000"/>
            </w:tcBorders>
          </w:tcPr>
          <w:p w:rsidR="00E04375" w:rsidRPr="00206120" w:rsidRDefault="00E04375"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E04375" w:rsidRPr="00206120" w:rsidRDefault="00E04375" w:rsidP="00B35136">
            <w:pPr>
              <w:suppressLineNumbers/>
              <w:snapToGrid w:val="0"/>
              <w:rPr>
                <w:lang w:eastAsia="ar-SA"/>
              </w:rPr>
            </w:pPr>
          </w:p>
        </w:tc>
      </w:tr>
    </w:tbl>
    <w:p w:rsidR="00E04375" w:rsidRPr="00206120" w:rsidRDefault="00E04375" w:rsidP="00314A5D">
      <w:pPr>
        <w:widowControl w:val="0"/>
        <w:autoSpaceDE w:val="0"/>
        <w:autoSpaceDN w:val="0"/>
        <w:adjustRightInd w:val="0"/>
        <w:jc w:val="both"/>
      </w:pPr>
    </w:p>
    <w:p w:rsidR="00E04375" w:rsidRPr="00206120" w:rsidRDefault="00E04375" w:rsidP="00314A5D">
      <w:pPr>
        <w:widowControl w:val="0"/>
        <w:numPr>
          <w:ilvl w:val="2"/>
          <w:numId w:val="16"/>
        </w:numPr>
        <w:autoSpaceDE w:val="0"/>
        <w:autoSpaceDN w:val="0"/>
        <w:adjustRightInd w:val="0"/>
        <w:ind w:left="0" w:firstLine="540"/>
        <w:jc w:val="both"/>
      </w:pPr>
      <w:r w:rsidRPr="00206120">
        <w:rPr>
          <w:i/>
        </w:rPr>
        <w:t>Проблемное задание</w:t>
      </w:r>
    </w:p>
    <w:p w:rsidR="00E04375" w:rsidRPr="00206120" w:rsidRDefault="00E04375"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E04375" w:rsidRPr="00206120" w:rsidRDefault="00E04375"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E04375" w:rsidRPr="00206120" w:rsidRDefault="00E04375"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E04375" w:rsidRPr="00206120" w:rsidRDefault="00E04375" w:rsidP="00314A5D">
      <w:pPr>
        <w:tabs>
          <w:tab w:val="num" w:pos="0"/>
        </w:tabs>
        <w:ind w:firstLine="540"/>
        <w:jc w:val="both"/>
        <w:rPr>
          <w:i/>
        </w:rPr>
      </w:pPr>
      <w:r w:rsidRPr="00206120">
        <w:rPr>
          <w:i/>
        </w:rPr>
        <w:t>Дискуссия</w:t>
      </w:r>
    </w:p>
    <w:p w:rsidR="00E04375" w:rsidRPr="00206120" w:rsidRDefault="00E04375"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E04375" w:rsidRPr="00206120" w:rsidRDefault="00E04375" w:rsidP="00314A5D">
      <w:pPr>
        <w:tabs>
          <w:tab w:val="num" w:pos="0"/>
        </w:tabs>
        <w:ind w:firstLine="540"/>
        <w:jc w:val="both"/>
        <w:rPr>
          <w:i/>
        </w:rPr>
      </w:pPr>
      <w:r w:rsidRPr="00206120">
        <w:rPr>
          <w:i/>
        </w:rPr>
        <w:t xml:space="preserve">Информационно-аналитический проект </w:t>
      </w:r>
    </w:p>
    <w:p w:rsidR="00E04375" w:rsidRPr="00206120" w:rsidRDefault="00E04375" w:rsidP="00314A5D">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E04375" w:rsidRPr="00206120" w:rsidRDefault="00E04375" w:rsidP="00314A5D">
      <w:pPr>
        <w:tabs>
          <w:tab w:val="num" w:pos="0"/>
        </w:tabs>
        <w:ind w:firstLine="540"/>
        <w:jc w:val="both"/>
      </w:pPr>
      <w:r w:rsidRPr="00206120">
        <w:t>Составить схему «Отличие психопатии от акцентуации характера».</w:t>
      </w:r>
    </w:p>
    <w:p w:rsidR="00E04375" w:rsidRPr="00206120" w:rsidRDefault="00E04375" w:rsidP="00314A5D">
      <w:pPr>
        <w:tabs>
          <w:tab w:val="num" w:pos="0"/>
        </w:tabs>
        <w:ind w:firstLine="540"/>
        <w:jc w:val="both"/>
        <w:rPr>
          <w:i/>
        </w:rPr>
      </w:pPr>
      <w:r w:rsidRPr="00206120">
        <w:rPr>
          <w:i/>
        </w:rPr>
        <w:t>Обсуждение</w:t>
      </w:r>
    </w:p>
    <w:p w:rsidR="00E04375" w:rsidRPr="00206120" w:rsidRDefault="00E04375"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E04375" w:rsidRPr="008C0186" w:rsidRDefault="00E043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w:t>
      </w:r>
      <w:r w:rsidRPr="00206120">
        <w:rPr>
          <w:rFonts w:ascii="Times New Roman CYR" w:hAnsi="Times New Roman CYR" w:cs="Times New Roman CYR"/>
        </w:rPr>
        <w:lastRenderedPageBreak/>
        <w:t xml:space="preserve">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E04375" w:rsidRPr="008C0186" w:rsidRDefault="00E04375"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E04375" w:rsidRPr="00206120" w:rsidRDefault="00E04375"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E04375" w:rsidRPr="00206120" w:rsidRDefault="00E04375"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E04375" w:rsidRPr="00206120" w:rsidRDefault="00E04375"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E04375" w:rsidRPr="008C0186" w:rsidRDefault="00E04375"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E04375" w:rsidRPr="00206120" w:rsidRDefault="00E04375"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E04375" w:rsidRPr="00206120" w:rsidRDefault="00E04375"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выполняетсясамостоятельно и обсуждается на практических занятиях.</w:t>
      </w:r>
    </w:p>
    <w:p w:rsidR="00E04375" w:rsidRPr="00206120" w:rsidRDefault="00E04375" w:rsidP="00314A5D">
      <w:pPr>
        <w:widowControl w:val="0"/>
        <w:autoSpaceDE w:val="0"/>
        <w:autoSpaceDN w:val="0"/>
        <w:adjustRightInd w:val="0"/>
        <w:rPr>
          <w:i/>
        </w:rPr>
      </w:pPr>
      <w:r w:rsidRPr="00206120">
        <w:rPr>
          <w:i/>
        </w:rPr>
        <w:t>Эссе</w:t>
      </w:r>
    </w:p>
    <w:p w:rsidR="00E04375" w:rsidRPr="00206120" w:rsidRDefault="00E04375"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E04375" w:rsidRPr="00206120" w:rsidRDefault="00E04375" w:rsidP="00314A5D">
      <w:pPr>
        <w:widowControl w:val="0"/>
        <w:autoSpaceDE w:val="0"/>
        <w:autoSpaceDN w:val="0"/>
        <w:adjustRightInd w:val="0"/>
        <w:snapToGrid w:val="0"/>
        <w:jc w:val="both"/>
        <w:rPr>
          <w:i/>
        </w:rPr>
      </w:pPr>
      <w:r w:rsidRPr="00206120">
        <w:rPr>
          <w:i/>
        </w:rPr>
        <w:lastRenderedPageBreak/>
        <w:t>Информационно-аналитический проект</w:t>
      </w:r>
    </w:p>
    <w:p w:rsidR="00E04375" w:rsidRPr="00206120" w:rsidRDefault="00E04375" w:rsidP="00314A5D">
      <w:pPr>
        <w:widowControl w:val="0"/>
        <w:autoSpaceDE w:val="0"/>
        <w:autoSpaceDN w:val="0"/>
        <w:adjustRightInd w:val="0"/>
      </w:pPr>
      <w:r w:rsidRPr="00206120">
        <w:tab/>
        <w:t>Разработать презентацию по теме эссе</w:t>
      </w:r>
    </w:p>
    <w:p w:rsidR="00E04375" w:rsidRPr="00206120" w:rsidRDefault="00E04375" w:rsidP="00314A5D">
      <w:pPr>
        <w:widowControl w:val="0"/>
        <w:autoSpaceDE w:val="0"/>
        <w:autoSpaceDN w:val="0"/>
        <w:adjustRightInd w:val="0"/>
        <w:rPr>
          <w:i/>
        </w:rPr>
      </w:pPr>
      <w:r w:rsidRPr="00206120">
        <w:rPr>
          <w:i/>
        </w:rPr>
        <w:t>Дискуссия</w:t>
      </w:r>
    </w:p>
    <w:p w:rsidR="00E04375" w:rsidRPr="00206120" w:rsidRDefault="00E04375" w:rsidP="00314A5D">
      <w:pPr>
        <w:widowControl w:val="0"/>
        <w:autoSpaceDE w:val="0"/>
        <w:autoSpaceDN w:val="0"/>
        <w:adjustRightInd w:val="0"/>
      </w:pPr>
      <w:r w:rsidRPr="00206120">
        <w:rPr>
          <w:i/>
        </w:rPr>
        <w:tab/>
      </w:r>
      <w:r w:rsidRPr="00206120">
        <w:t>Обсудить материалы эссе и презентаций в группе</w:t>
      </w:r>
    </w:p>
    <w:p w:rsidR="00E04375" w:rsidRPr="00206120" w:rsidRDefault="00E04375" w:rsidP="00314A5D">
      <w:pPr>
        <w:widowControl w:val="0"/>
        <w:autoSpaceDE w:val="0"/>
        <w:autoSpaceDN w:val="0"/>
        <w:adjustRightInd w:val="0"/>
        <w:rPr>
          <w:i/>
        </w:rPr>
      </w:pPr>
      <w:r w:rsidRPr="00206120">
        <w:rPr>
          <w:i/>
        </w:rPr>
        <w:t xml:space="preserve">Ситуационная задача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E04375" w:rsidRPr="00206120" w:rsidRDefault="00E04375"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E04375" w:rsidRPr="00206120" w:rsidRDefault="00E04375"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E04375" w:rsidRPr="00206120" w:rsidRDefault="00E04375"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E04375" w:rsidRPr="00206120" w:rsidRDefault="00E043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lastRenderedPageBreak/>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E04375" w:rsidRPr="00206120" w:rsidRDefault="00E04375"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w:t>
      </w:r>
      <w:r w:rsidRPr="00206120">
        <w:rPr>
          <w:rFonts w:ascii="Times New Roman CYR" w:hAnsi="Times New Roman CYR" w:cs="Times New Roman CYR"/>
        </w:rPr>
        <w:lastRenderedPageBreak/>
        <w:t xml:space="preserve">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 отгадывальщиков и предлагает следующий предмет для ассоциации.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E04375" w:rsidRPr="00206120" w:rsidRDefault="00E04375" w:rsidP="00314A5D">
      <w:pPr>
        <w:widowControl w:val="0"/>
        <w:tabs>
          <w:tab w:val="left" w:pos="540"/>
        </w:tabs>
        <w:autoSpaceDE w:val="0"/>
        <w:autoSpaceDN w:val="0"/>
        <w:adjustRightInd w:val="0"/>
        <w:ind w:firstLine="540"/>
        <w:rPr>
          <w:i/>
        </w:rPr>
      </w:pPr>
      <w:r w:rsidRPr="00206120">
        <w:rPr>
          <w:i/>
        </w:rPr>
        <w:t>Подготовка карт памяти</w:t>
      </w:r>
    </w:p>
    <w:p w:rsidR="00E04375" w:rsidRPr="00206120" w:rsidRDefault="00E04375" w:rsidP="00314A5D">
      <w:pPr>
        <w:widowControl w:val="0"/>
        <w:tabs>
          <w:tab w:val="left" w:pos="540"/>
        </w:tabs>
        <w:autoSpaceDE w:val="0"/>
        <w:autoSpaceDN w:val="0"/>
        <w:adjustRightInd w:val="0"/>
        <w:ind w:firstLine="540"/>
      </w:pPr>
      <w:r w:rsidRPr="00206120">
        <w:t>Составить карту памяти по данной теме</w:t>
      </w:r>
    </w:p>
    <w:p w:rsidR="00E04375" w:rsidRPr="00206120" w:rsidRDefault="00E04375"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E04375" w:rsidRPr="00206120" w:rsidRDefault="00E04375" w:rsidP="00314A5D">
      <w:pPr>
        <w:widowControl w:val="0"/>
        <w:autoSpaceDE w:val="0"/>
        <w:autoSpaceDN w:val="0"/>
        <w:adjustRightInd w:val="0"/>
        <w:jc w:val="center"/>
      </w:pPr>
      <w:r w:rsidRPr="00206120">
        <w:t>Виды компенсации</w:t>
      </w:r>
    </w:p>
    <w:p w:rsidR="00E04375" w:rsidRPr="00206120" w:rsidRDefault="00CB4559" w:rsidP="00314A5D">
      <w:pPr>
        <w:widowControl w:val="0"/>
        <w:autoSpaceDE w:val="0"/>
        <w:autoSpaceDN w:val="0"/>
        <w:adjustRightInd w:val="0"/>
        <w:jc w:val="both"/>
        <w:rPr>
          <w:b/>
        </w:rPr>
      </w:pPr>
      <w:r>
        <w:rPr>
          <w:noProof/>
        </w:rPr>
        <w:pict>
          <v:line id="Line 2" o:spid="_x0000_s1026" style="position:absolute;left:0;text-align:left;flip:x;z-index:1;visibility:visible" from="153pt,3.95pt" to="20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" strokeweight=".26mm">
            <v:stroke endarrow="block" joinstyle="miter" endcap="square"/>
          </v:line>
        </w:pict>
      </w:r>
      <w:r>
        <w:rPr>
          <w:noProof/>
        </w:rPr>
        <w:pict>
          <v:line id="Line 3" o:spid="_x0000_s1027" style="position:absolute;left:0;text-align:left;z-index:2;visibility:visible" from="252pt,3.95pt" to="29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" strokeweight=".26mm">
            <v:stroke endarrow="block" joinstyle="miter" endcap="square"/>
          </v:line>
        </w:pict>
      </w:r>
    </w:p>
    <w:p w:rsidR="00E04375" w:rsidRPr="00206120" w:rsidRDefault="00E04375" w:rsidP="00314A5D">
      <w:pPr>
        <w:widowControl w:val="0"/>
        <w:autoSpaceDE w:val="0"/>
        <w:autoSpaceDN w:val="0"/>
        <w:adjustRightInd w:val="0"/>
        <w:jc w:val="both"/>
        <w:rPr>
          <w:i/>
        </w:rPr>
      </w:pPr>
    </w:p>
    <w:p w:rsidR="00E04375" w:rsidRPr="00206120" w:rsidRDefault="00E04375" w:rsidP="00314A5D">
      <w:pPr>
        <w:widowControl w:val="0"/>
        <w:autoSpaceDE w:val="0"/>
        <w:autoSpaceDN w:val="0"/>
        <w:adjustRightInd w:val="0"/>
        <w:jc w:val="both"/>
      </w:pPr>
      <w:r w:rsidRPr="00206120">
        <w:rPr>
          <w:i/>
        </w:rPr>
        <w:t xml:space="preserve">                                       Внутрисистемная                  Межсистемная</w:t>
      </w:r>
    </w:p>
    <w:p w:rsidR="00E04375" w:rsidRPr="00206120" w:rsidRDefault="00E04375" w:rsidP="00314A5D">
      <w:pPr>
        <w:widowControl w:val="0"/>
        <w:autoSpaceDE w:val="0"/>
        <w:autoSpaceDN w:val="0"/>
        <w:adjustRightInd w:val="0"/>
        <w:jc w:val="both"/>
      </w:pPr>
    </w:p>
    <w:p w:rsidR="00E04375" w:rsidRPr="00206120" w:rsidRDefault="00E04375"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E04375" w:rsidRPr="00206120" w:rsidRDefault="00E04375" w:rsidP="00314A5D">
      <w:pPr>
        <w:widowControl w:val="0"/>
        <w:autoSpaceDE w:val="0"/>
        <w:autoSpaceDN w:val="0"/>
        <w:adjustRightInd w:val="0"/>
        <w:ind w:firstLine="708"/>
        <w:jc w:val="both"/>
      </w:pPr>
      <w:r w:rsidRPr="00206120">
        <w:rPr>
          <w:i/>
        </w:rPr>
        <w:t>Этапы компенсации</w:t>
      </w:r>
      <w:r w:rsidRPr="00206120">
        <w:t>:</w:t>
      </w:r>
    </w:p>
    <w:p w:rsidR="00E04375" w:rsidRPr="00206120" w:rsidRDefault="00E04375" w:rsidP="00314A5D">
      <w:pPr>
        <w:widowControl w:val="0"/>
        <w:autoSpaceDE w:val="0"/>
        <w:autoSpaceDN w:val="0"/>
        <w:adjustRightInd w:val="0"/>
        <w:jc w:val="both"/>
      </w:pPr>
      <w:r w:rsidRPr="00206120">
        <w:tab/>
        <w:t>- обнаружение нарушения в работе организма;</w:t>
      </w:r>
    </w:p>
    <w:p w:rsidR="00E04375" w:rsidRPr="00206120" w:rsidRDefault="00E04375" w:rsidP="00314A5D">
      <w:pPr>
        <w:widowControl w:val="0"/>
        <w:autoSpaceDE w:val="0"/>
        <w:autoSpaceDN w:val="0"/>
        <w:adjustRightInd w:val="0"/>
        <w:jc w:val="both"/>
      </w:pPr>
      <w:r w:rsidRPr="00206120">
        <w:tab/>
        <w:t>- оценка параметров нарушения, его локализации и выраженности;</w:t>
      </w:r>
    </w:p>
    <w:p w:rsidR="00E04375" w:rsidRPr="00206120" w:rsidRDefault="00E04375"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E04375" w:rsidRPr="00206120" w:rsidRDefault="00E04375" w:rsidP="00314A5D">
      <w:pPr>
        <w:widowControl w:val="0"/>
        <w:autoSpaceDE w:val="0"/>
        <w:autoSpaceDN w:val="0"/>
        <w:adjustRightInd w:val="0"/>
        <w:jc w:val="both"/>
      </w:pPr>
      <w:r w:rsidRPr="00206120">
        <w:tab/>
        <w:t>- отслеживание реализации программы;</w:t>
      </w:r>
    </w:p>
    <w:p w:rsidR="00E04375" w:rsidRPr="00206120" w:rsidRDefault="00E04375" w:rsidP="00314A5D">
      <w:pPr>
        <w:widowControl w:val="0"/>
        <w:autoSpaceDE w:val="0"/>
        <w:autoSpaceDN w:val="0"/>
        <w:adjustRightInd w:val="0"/>
        <w:jc w:val="both"/>
        <w:rPr>
          <w:i/>
        </w:rPr>
      </w:pPr>
      <w:r w:rsidRPr="00206120">
        <w:tab/>
        <w:t>- закрепление достигнутых результатов.</w:t>
      </w:r>
    </w:p>
    <w:p w:rsidR="00E04375" w:rsidRPr="00206120" w:rsidRDefault="00E04375" w:rsidP="00314A5D">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E04375" w:rsidRPr="00206120" w:rsidRDefault="00E04375"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E04375" w:rsidRPr="00206120" w:rsidRDefault="00E04375"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w:t>
      </w:r>
      <w:r w:rsidRPr="00206120">
        <w:rPr>
          <w:lang w:eastAsia="ar-SA"/>
        </w:rPr>
        <w:lastRenderedPageBreak/>
        <w:t>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E04375" w:rsidRPr="00206120" w:rsidRDefault="00E04375" w:rsidP="00314A5D">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E04375" w:rsidRPr="00206120" w:rsidRDefault="00E04375"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E04375" w:rsidRPr="00206120" w:rsidRDefault="00E04375"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E04375" w:rsidRPr="00206120" w:rsidRDefault="00E04375"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E04375" w:rsidRPr="00206120" w:rsidRDefault="00E04375"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E04375" w:rsidRPr="00206120" w:rsidRDefault="00E04375"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E04375" w:rsidRPr="00206120" w:rsidRDefault="00E04375"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E04375" w:rsidRPr="00206120" w:rsidRDefault="00E04375"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E04375" w:rsidRPr="00206120" w:rsidRDefault="00E04375"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E04375" w:rsidRPr="00206120" w:rsidRDefault="00E04375"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E04375" w:rsidRPr="00206120" w:rsidRDefault="00E04375"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E04375" w:rsidRPr="00206120" w:rsidRDefault="00E04375"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E04375" w:rsidRPr="00206120" w:rsidRDefault="00E04375" w:rsidP="00314A5D">
      <w:pPr>
        <w:suppressAutoHyphens/>
        <w:ind w:firstLine="540"/>
        <w:jc w:val="both"/>
        <w:rPr>
          <w:lang w:eastAsia="ar-SA"/>
        </w:rPr>
      </w:pPr>
      <w:r w:rsidRPr="00206120">
        <w:rPr>
          <w:lang w:eastAsia="ar-SA"/>
        </w:rPr>
        <w:t xml:space="preserve">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w:t>
      </w:r>
      <w:r w:rsidRPr="00206120">
        <w:rPr>
          <w:lang w:eastAsia="ar-SA"/>
        </w:rPr>
        <w:lastRenderedPageBreak/>
        <w:t>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E04375" w:rsidRPr="00206120" w:rsidRDefault="00E04375"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E04375" w:rsidRPr="00206120" w:rsidRDefault="00E04375"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 xml:space="preserve"> 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E04375" w:rsidRPr="00206120" w:rsidRDefault="00E04375"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E04375" w:rsidRPr="00206120" w:rsidRDefault="00E04375"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E04375" w:rsidRPr="00206120" w:rsidRDefault="00E04375"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E04375" w:rsidRPr="00206120" w:rsidRDefault="00E04375" w:rsidP="00314A5D">
      <w:pPr>
        <w:widowControl w:val="0"/>
        <w:autoSpaceDE w:val="0"/>
        <w:autoSpaceDN w:val="0"/>
        <w:adjustRightInd w:val="0"/>
      </w:pPr>
    </w:p>
    <w:p w:rsidR="00E04375" w:rsidRPr="00032556" w:rsidRDefault="00E04375"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E04375" w:rsidRPr="00206120" w:rsidRDefault="00E04375" w:rsidP="00314A5D">
      <w:pPr>
        <w:rPr>
          <w:b/>
          <w:i/>
        </w:rPr>
      </w:pPr>
    </w:p>
    <w:p w:rsidR="00E04375" w:rsidRDefault="00E04375" w:rsidP="00314A5D">
      <w:pPr>
        <w:rPr>
          <w:b/>
          <w:i/>
        </w:rPr>
      </w:pPr>
      <w:r w:rsidRPr="00206120">
        <w:rPr>
          <w:b/>
          <w:i/>
        </w:rPr>
        <w:t>Вопросы к практическому занятию:</w:t>
      </w:r>
    </w:p>
    <w:p w:rsidR="00E04375" w:rsidRDefault="00E04375" w:rsidP="0030792F">
      <w:pPr>
        <w:shd w:val="clear" w:color="auto" w:fill="FFFFFF"/>
        <w:jc w:val="both"/>
      </w:pPr>
      <w:r>
        <w:t xml:space="preserve">1.Социальная инклюзия в образовании. </w:t>
      </w:r>
    </w:p>
    <w:p w:rsidR="00E04375" w:rsidRDefault="00E04375" w:rsidP="0030792F">
      <w:pPr>
        <w:shd w:val="clear" w:color="auto" w:fill="FFFFFF"/>
        <w:jc w:val="both"/>
      </w:pPr>
      <w:r>
        <w:t xml:space="preserve">2.Инклюзия в детских учреждениях. </w:t>
      </w:r>
    </w:p>
    <w:p w:rsidR="00E04375" w:rsidRDefault="00E04375" w:rsidP="0030792F">
      <w:pPr>
        <w:shd w:val="clear" w:color="auto" w:fill="FFFFFF"/>
        <w:jc w:val="both"/>
      </w:pPr>
      <w:r>
        <w:t xml:space="preserve">3.Инклюзия в общем образовании. </w:t>
      </w:r>
    </w:p>
    <w:p w:rsidR="00E04375" w:rsidRDefault="00E04375" w:rsidP="0030792F">
      <w:pPr>
        <w:shd w:val="clear" w:color="auto" w:fill="FFFFFF"/>
        <w:jc w:val="both"/>
      </w:pPr>
      <w:r>
        <w:t>4.Инклюзивные практики в профессиональном образовании.</w:t>
      </w:r>
    </w:p>
    <w:p w:rsidR="00E04375" w:rsidRDefault="00E04375" w:rsidP="0030792F">
      <w:pPr>
        <w:shd w:val="clear" w:color="auto" w:fill="FFFFFF"/>
        <w:jc w:val="both"/>
      </w:pPr>
      <w:r>
        <w:t>5.Инклюзия в сфере социального обслуживания и социальной защиты.</w:t>
      </w:r>
    </w:p>
    <w:p w:rsidR="00E04375" w:rsidRPr="00206120" w:rsidRDefault="00E04375" w:rsidP="00314A5D">
      <w:pPr>
        <w:widowControl w:val="0"/>
        <w:autoSpaceDE w:val="0"/>
        <w:autoSpaceDN w:val="0"/>
        <w:adjustRightInd w:val="0"/>
        <w:jc w:val="both"/>
      </w:pPr>
      <w:r>
        <w:rPr>
          <w:bCs/>
        </w:rPr>
        <w:t>6.</w:t>
      </w:r>
      <w:r w:rsidRPr="00206120">
        <w:t>Теоретические основы социализации.</w:t>
      </w:r>
    </w:p>
    <w:p w:rsidR="00E04375" w:rsidRPr="00206120" w:rsidRDefault="00E04375"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E04375" w:rsidRPr="00206120" w:rsidRDefault="00E04375"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E04375" w:rsidRPr="00206120" w:rsidRDefault="00E04375" w:rsidP="00314A5D">
      <w:pPr>
        <w:widowControl w:val="0"/>
        <w:autoSpaceDE w:val="0"/>
        <w:autoSpaceDN w:val="0"/>
        <w:adjustRightInd w:val="0"/>
        <w:jc w:val="both"/>
      </w:pPr>
      <w:r>
        <w:rPr>
          <w:bCs/>
        </w:rPr>
        <w:lastRenderedPageBreak/>
        <w:t>9</w:t>
      </w:r>
      <w:r w:rsidRPr="00206120">
        <w:rPr>
          <w:bCs/>
        </w:rPr>
        <w:t>.</w:t>
      </w:r>
      <w:r w:rsidRPr="00206120">
        <w:t>Абилитация детей и подростков.</w:t>
      </w:r>
    </w:p>
    <w:p w:rsidR="00E04375" w:rsidRPr="00206120" w:rsidRDefault="00E04375" w:rsidP="00314A5D">
      <w:pPr>
        <w:widowControl w:val="0"/>
        <w:autoSpaceDE w:val="0"/>
        <w:autoSpaceDN w:val="0"/>
        <w:adjustRightInd w:val="0"/>
        <w:jc w:val="both"/>
      </w:pPr>
      <w:r>
        <w:rPr>
          <w:bCs/>
        </w:rPr>
        <w:t>10.</w:t>
      </w:r>
      <w:r w:rsidRPr="00206120">
        <w:t>Интеграция лиц с ОВЗ в общество.</w:t>
      </w:r>
    </w:p>
    <w:p w:rsidR="00E04375" w:rsidRPr="00206120" w:rsidRDefault="00E04375" w:rsidP="00314A5D">
      <w:pPr>
        <w:widowControl w:val="0"/>
        <w:autoSpaceDE w:val="0"/>
        <w:autoSpaceDN w:val="0"/>
        <w:adjustRightInd w:val="0"/>
        <w:rPr>
          <w:b/>
          <w:i/>
        </w:rPr>
      </w:pPr>
      <w:r w:rsidRPr="00206120">
        <w:rPr>
          <w:b/>
          <w:i/>
        </w:rPr>
        <w:t>Задания к занятию</w:t>
      </w:r>
    </w:p>
    <w:p w:rsidR="00E04375" w:rsidRPr="00206120" w:rsidRDefault="00E04375" w:rsidP="00314A5D">
      <w:pPr>
        <w:widowControl w:val="0"/>
        <w:autoSpaceDE w:val="0"/>
        <w:autoSpaceDN w:val="0"/>
        <w:adjustRightInd w:val="0"/>
        <w:rPr>
          <w:i/>
        </w:rPr>
      </w:pPr>
      <w:r w:rsidRPr="00206120">
        <w:rPr>
          <w:i/>
        </w:rPr>
        <w:t>Проблемно-аналитическое задание</w:t>
      </w:r>
    </w:p>
    <w:p w:rsidR="00E04375" w:rsidRPr="00206120" w:rsidRDefault="00E04375"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E04375" w:rsidRPr="00206120" w:rsidRDefault="00E04375" w:rsidP="00314A5D">
      <w:pPr>
        <w:widowControl w:val="0"/>
        <w:autoSpaceDE w:val="0"/>
        <w:autoSpaceDN w:val="0"/>
        <w:adjustRightInd w:val="0"/>
        <w:jc w:val="both"/>
        <w:rPr>
          <w:i/>
        </w:rPr>
      </w:pPr>
      <w:r w:rsidRPr="00206120">
        <w:rPr>
          <w:i/>
        </w:rPr>
        <w:t>Эссе</w:t>
      </w:r>
    </w:p>
    <w:p w:rsidR="00E04375" w:rsidRPr="00206120" w:rsidRDefault="00E04375"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E04375" w:rsidRPr="00206120" w:rsidRDefault="00E04375" w:rsidP="00314A5D">
      <w:pPr>
        <w:widowControl w:val="0"/>
        <w:autoSpaceDE w:val="0"/>
        <w:autoSpaceDN w:val="0"/>
        <w:adjustRightInd w:val="0"/>
        <w:jc w:val="both"/>
        <w:rPr>
          <w:i/>
        </w:rPr>
      </w:pPr>
      <w:r w:rsidRPr="00206120">
        <w:rPr>
          <w:i/>
        </w:rPr>
        <w:t>Информационно-аналитический проект</w:t>
      </w:r>
    </w:p>
    <w:p w:rsidR="00E04375" w:rsidRPr="00206120" w:rsidRDefault="00E04375" w:rsidP="00314A5D">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E04375" w:rsidRPr="00206120" w:rsidRDefault="00E04375" w:rsidP="00314A5D">
      <w:pPr>
        <w:widowControl w:val="0"/>
        <w:autoSpaceDE w:val="0"/>
        <w:autoSpaceDN w:val="0"/>
        <w:adjustRightInd w:val="0"/>
        <w:jc w:val="both"/>
        <w:rPr>
          <w:i/>
        </w:rPr>
      </w:pPr>
      <w:r w:rsidRPr="00206120">
        <w:rPr>
          <w:i/>
        </w:rPr>
        <w:t>Дискуссия</w:t>
      </w:r>
    </w:p>
    <w:p w:rsidR="00E04375" w:rsidRPr="00206120" w:rsidRDefault="00E04375"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E04375" w:rsidRPr="00206120" w:rsidRDefault="00E04375" w:rsidP="00314A5D">
      <w:pPr>
        <w:widowControl w:val="0"/>
        <w:autoSpaceDE w:val="0"/>
        <w:autoSpaceDN w:val="0"/>
        <w:adjustRightInd w:val="0"/>
        <w:jc w:val="both"/>
        <w:rPr>
          <w:i/>
        </w:rPr>
      </w:pPr>
      <w:r w:rsidRPr="00206120">
        <w:rPr>
          <w:i/>
        </w:rPr>
        <w:t>Ситуационная задача</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E04375" w:rsidRPr="00206120" w:rsidRDefault="00E04375"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E04375" w:rsidRPr="00206120" w:rsidRDefault="00E04375"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E04375" w:rsidRPr="00206120" w:rsidRDefault="00E04375"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E04375" w:rsidRPr="00206120" w:rsidRDefault="00E04375"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E04375" w:rsidRPr="00206120" w:rsidRDefault="00E043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E04375" w:rsidRPr="00206120" w:rsidRDefault="00E04375"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 xml:space="preserve">это непрерывный педагогически целесообразно организованный процесс социального воспитания с учетом специфики развития личности человека с особыми </w:t>
      </w:r>
      <w:r w:rsidRPr="00206120">
        <w:rPr>
          <w:rFonts w:ascii="Times New Roman CYR" w:hAnsi="Times New Roman CYR" w:cs="Times New Roman CYR"/>
        </w:rPr>
        <w:lastRenderedPageBreak/>
        <w:t>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E04375" w:rsidRPr="00206120" w:rsidRDefault="00E04375"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E04375" w:rsidRPr="00206120" w:rsidRDefault="00E04375"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E04375" w:rsidRPr="00206120" w:rsidRDefault="00E04375"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lastRenderedPageBreak/>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E04375" w:rsidRPr="00206120" w:rsidRDefault="00E04375"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E04375" w:rsidRPr="00206120" w:rsidRDefault="00E04375"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w:t>
      </w:r>
      <w:r w:rsidRPr="00206120">
        <w:rPr>
          <w:rFonts w:ascii="Times New Roman CYR" w:hAnsi="Times New Roman CYR" w:cs="Times New Roman CYR"/>
        </w:rPr>
        <w:lastRenderedPageBreak/>
        <w:t>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E04375" w:rsidRPr="00206120" w:rsidRDefault="00E04375"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E04375" w:rsidRPr="00206120" w:rsidRDefault="00E04375" w:rsidP="00314A5D">
      <w:pPr>
        <w:widowControl w:val="0"/>
        <w:autoSpaceDE w:val="0"/>
        <w:autoSpaceDN w:val="0"/>
        <w:adjustRightInd w:val="0"/>
        <w:jc w:val="both"/>
        <w:rPr>
          <w:i/>
        </w:rPr>
      </w:pPr>
      <w:r w:rsidRPr="00206120">
        <w:rPr>
          <w:i/>
        </w:rPr>
        <w:t>Подготовка логико-структурных схем</w:t>
      </w:r>
    </w:p>
    <w:p w:rsidR="00E04375" w:rsidRPr="00206120" w:rsidRDefault="00E04375" w:rsidP="00314A5D">
      <w:pPr>
        <w:widowControl w:val="0"/>
        <w:autoSpaceDE w:val="0"/>
        <w:autoSpaceDN w:val="0"/>
        <w:adjustRightInd w:val="0"/>
        <w:jc w:val="both"/>
      </w:pPr>
      <w:r w:rsidRPr="00206120">
        <w:tab/>
        <w:t>Составить логико-структурную схему по данной теме</w:t>
      </w:r>
    </w:p>
    <w:p w:rsidR="00E04375" w:rsidRPr="00206120" w:rsidRDefault="00E04375"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E04375" w:rsidRPr="00206120" w:rsidRDefault="00E04375"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E04375" w:rsidRPr="00206120" w:rsidRDefault="00E04375"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E04375" w:rsidRPr="00206120" w:rsidRDefault="00E04375"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E04375" w:rsidRPr="00206120" w:rsidRDefault="00E04375" w:rsidP="00314A5D">
      <w:pPr>
        <w:widowControl w:val="0"/>
        <w:autoSpaceDE w:val="0"/>
        <w:autoSpaceDN w:val="0"/>
        <w:adjustRightInd w:val="0"/>
        <w:jc w:val="both"/>
      </w:pPr>
      <w:r w:rsidRPr="00206120">
        <w:tab/>
        <w:t xml:space="preserve">- </w:t>
      </w:r>
      <w:r w:rsidRPr="00206120">
        <w:rPr>
          <w:i/>
        </w:rPr>
        <w:t>реадаптация</w:t>
      </w:r>
      <w:r w:rsidRPr="00206120">
        <w:t>;</w:t>
      </w:r>
    </w:p>
    <w:p w:rsidR="00E04375" w:rsidRPr="00206120" w:rsidRDefault="00E04375"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E04375" w:rsidRPr="00206120" w:rsidRDefault="00E04375"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w:t>
      </w:r>
      <w:r w:rsidRPr="00206120">
        <w:lastRenderedPageBreak/>
        <w:t>достижение возможности полноценной независимой жизни и самореализации в обществе.</w:t>
      </w:r>
    </w:p>
    <w:p w:rsidR="00E04375" w:rsidRPr="00206120" w:rsidRDefault="00E04375" w:rsidP="00314A5D">
      <w:pPr>
        <w:widowControl w:val="0"/>
        <w:autoSpaceDE w:val="0"/>
        <w:autoSpaceDN w:val="0"/>
        <w:adjustRightInd w:val="0"/>
        <w:jc w:val="both"/>
        <w:rPr>
          <w:b/>
        </w:rPr>
      </w:pPr>
      <w:r w:rsidRPr="00206120">
        <w:rPr>
          <w:b/>
        </w:rPr>
        <w:tab/>
      </w:r>
    </w:p>
    <w:p w:rsidR="00E04375" w:rsidRPr="00206120" w:rsidRDefault="00E04375" w:rsidP="00314A5D">
      <w:pPr>
        <w:widowControl w:val="0"/>
        <w:autoSpaceDE w:val="0"/>
        <w:autoSpaceDN w:val="0"/>
        <w:adjustRightInd w:val="0"/>
        <w:jc w:val="center"/>
      </w:pPr>
      <w:r w:rsidRPr="00206120">
        <w:rPr>
          <w:i/>
        </w:rPr>
        <w:t>Формы интеграции</w:t>
      </w:r>
    </w:p>
    <w:p w:rsidR="00E04375" w:rsidRPr="00206120" w:rsidRDefault="00CB4559" w:rsidP="00314A5D">
      <w:pPr>
        <w:widowControl w:val="0"/>
        <w:autoSpaceDE w:val="0"/>
        <w:autoSpaceDN w:val="0"/>
        <w:adjustRightInd w:val="0"/>
        <w:jc w:val="both"/>
        <w:rPr>
          <w:b/>
        </w:rPr>
      </w:pPr>
      <w:r>
        <w:rPr>
          <w:noProof/>
        </w:rPr>
        <w:pict>
          <v:line id="Line 4" o:spid="_x0000_s1028" style="position:absolute;left:0;text-align:left;flip:x;z-index:3;visibility:visible" from="153pt,4.55pt" to="207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" strokeweight=".26mm">
            <v:stroke endarrow="block" joinstyle="miter" endcap="square"/>
          </v:line>
        </w:pict>
      </w:r>
      <w:r>
        <w:rPr>
          <w:noProof/>
        </w:rPr>
        <w:pict>
          <v:line id="Line 5" o:spid="_x0000_s1029" style="position:absolute;left:0;text-align:left;z-index:4;visibility:visible" from="252pt,4.55pt" to="3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" strokeweight=".26mm">
            <v:stroke endarrow="block" joinstyle="miter" endcap="square"/>
          </v:line>
        </w:pict>
      </w:r>
    </w:p>
    <w:p w:rsidR="00E04375" w:rsidRPr="00206120" w:rsidRDefault="00E04375" w:rsidP="00314A5D">
      <w:pPr>
        <w:widowControl w:val="0"/>
        <w:autoSpaceDE w:val="0"/>
        <w:autoSpaceDN w:val="0"/>
        <w:adjustRightInd w:val="0"/>
        <w:jc w:val="both"/>
        <w:rPr>
          <w:b/>
        </w:rPr>
      </w:pPr>
    </w:p>
    <w:p w:rsidR="00E04375" w:rsidRPr="00206120" w:rsidRDefault="00E04375" w:rsidP="00314A5D">
      <w:pPr>
        <w:widowControl w:val="0"/>
        <w:autoSpaceDE w:val="0"/>
        <w:autoSpaceDN w:val="0"/>
        <w:adjustRightInd w:val="0"/>
        <w:jc w:val="both"/>
        <w:rPr>
          <w:i/>
        </w:rPr>
      </w:pPr>
      <w:r w:rsidRPr="00206120">
        <w:t xml:space="preserve">                                     интернальная                               экстернальная</w:t>
      </w:r>
    </w:p>
    <w:p w:rsidR="00E04375" w:rsidRPr="00206120" w:rsidRDefault="00E04375" w:rsidP="00314A5D">
      <w:pPr>
        <w:widowControl w:val="0"/>
        <w:autoSpaceDE w:val="0"/>
        <w:autoSpaceDN w:val="0"/>
        <w:adjustRightInd w:val="0"/>
        <w:jc w:val="both"/>
        <w:rPr>
          <w:i/>
        </w:rPr>
      </w:pPr>
    </w:p>
    <w:p w:rsidR="00E04375" w:rsidRPr="00206120" w:rsidRDefault="00E04375" w:rsidP="00314A5D">
      <w:pPr>
        <w:widowControl w:val="0"/>
        <w:autoSpaceDE w:val="0"/>
        <w:autoSpaceDN w:val="0"/>
        <w:adjustRightInd w:val="0"/>
        <w:jc w:val="center"/>
      </w:pPr>
      <w:r w:rsidRPr="00206120">
        <w:rPr>
          <w:i/>
        </w:rPr>
        <w:t>Основные принципы интеграционной модели</w:t>
      </w:r>
      <w:r w:rsidRPr="00206120">
        <w:t>:</w:t>
      </w:r>
    </w:p>
    <w:p w:rsidR="00E04375" w:rsidRPr="00206120" w:rsidRDefault="00E04375"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E04375" w:rsidRPr="00206120" w:rsidRDefault="00E04375"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E04375" w:rsidRPr="00206120" w:rsidRDefault="00E04375"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E04375" w:rsidRPr="00206120" w:rsidRDefault="00E04375"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E04375" w:rsidRPr="00206120" w:rsidRDefault="00E04375" w:rsidP="00314A5D">
      <w:pPr>
        <w:widowControl w:val="0"/>
        <w:autoSpaceDE w:val="0"/>
        <w:autoSpaceDN w:val="0"/>
        <w:adjustRightInd w:val="0"/>
        <w:jc w:val="both"/>
      </w:pPr>
      <w:r w:rsidRPr="00206120">
        <w:t>- на выживание;</w:t>
      </w:r>
    </w:p>
    <w:p w:rsidR="00E04375" w:rsidRPr="00206120" w:rsidRDefault="00E04375" w:rsidP="00314A5D">
      <w:pPr>
        <w:widowControl w:val="0"/>
        <w:autoSpaceDE w:val="0"/>
        <w:autoSpaceDN w:val="0"/>
        <w:adjustRightInd w:val="0"/>
        <w:jc w:val="both"/>
      </w:pPr>
      <w:r w:rsidRPr="00206120">
        <w:t>- жизнь в родной семье;</w:t>
      </w:r>
    </w:p>
    <w:p w:rsidR="00E04375" w:rsidRPr="00206120" w:rsidRDefault="00E04375" w:rsidP="00314A5D">
      <w:pPr>
        <w:widowControl w:val="0"/>
        <w:autoSpaceDE w:val="0"/>
        <w:autoSpaceDN w:val="0"/>
        <w:adjustRightInd w:val="0"/>
        <w:jc w:val="both"/>
      </w:pPr>
      <w:r w:rsidRPr="00206120">
        <w:t>- развитие;</w:t>
      </w:r>
    </w:p>
    <w:p w:rsidR="00E04375" w:rsidRPr="00206120" w:rsidRDefault="00E04375" w:rsidP="00314A5D">
      <w:pPr>
        <w:widowControl w:val="0"/>
        <w:autoSpaceDE w:val="0"/>
        <w:autoSpaceDN w:val="0"/>
        <w:adjustRightInd w:val="0"/>
        <w:jc w:val="both"/>
      </w:pPr>
      <w:r w:rsidRPr="00206120">
        <w:t>- обучение;</w:t>
      </w:r>
    </w:p>
    <w:p w:rsidR="00E04375" w:rsidRPr="00206120" w:rsidRDefault="00E04375" w:rsidP="00314A5D">
      <w:pPr>
        <w:widowControl w:val="0"/>
        <w:autoSpaceDE w:val="0"/>
        <w:autoSpaceDN w:val="0"/>
        <w:adjustRightInd w:val="0"/>
        <w:jc w:val="both"/>
      </w:pPr>
      <w:r w:rsidRPr="00206120">
        <w:t>- труд;</w:t>
      </w:r>
    </w:p>
    <w:p w:rsidR="00E04375" w:rsidRPr="00206120" w:rsidRDefault="00E04375"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E04375" w:rsidRDefault="00E04375" w:rsidP="005A3007">
      <w:pPr>
        <w:jc w:val="both"/>
        <w:rPr>
          <w:i/>
        </w:rPr>
      </w:pPr>
    </w:p>
    <w:p w:rsidR="00E04375" w:rsidRPr="00DC11F5" w:rsidRDefault="00E04375" w:rsidP="00474F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4375" w:rsidRPr="000F0F00" w:rsidRDefault="00E04375" w:rsidP="00474FC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4375" w:rsidRPr="00DC11F5" w:rsidRDefault="00E04375" w:rsidP="00474FC9">
      <w:pPr>
        <w:widowControl w:val="0"/>
        <w:autoSpaceDE w:val="0"/>
        <w:autoSpaceDN w:val="0"/>
        <w:adjustRightInd w:val="0"/>
        <w:rPr>
          <w:b/>
          <w:bCs/>
          <w:i/>
          <w:iCs/>
          <w:highlight w:val="white"/>
        </w:rPr>
      </w:pPr>
    </w:p>
    <w:p w:rsidR="00E04375" w:rsidRDefault="00E0437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04375" w:rsidRPr="00DC11F5" w:rsidRDefault="00E04375" w:rsidP="00802F71">
      <w:pPr>
        <w:autoSpaceDE w:val="0"/>
        <w:autoSpaceDN w:val="0"/>
        <w:adjustRightInd w:val="0"/>
        <w:ind w:left="708"/>
        <w:jc w:val="both"/>
        <w:rPr>
          <w:b/>
          <w:bCs/>
          <w:i/>
          <w:iCs/>
        </w:rPr>
      </w:pPr>
    </w:p>
    <w:p w:rsidR="00E04375" w:rsidRDefault="00E04375" w:rsidP="00D00133">
      <w:pPr>
        <w:autoSpaceDE w:val="0"/>
        <w:autoSpaceDN w:val="0"/>
        <w:adjustRightInd w:val="0"/>
        <w:ind w:left="720"/>
        <w:rPr>
          <w:b/>
          <w:iCs/>
        </w:rPr>
      </w:pPr>
      <w:r w:rsidRPr="00DC11F5">
        <w:rPr>
          <w:b/>
          <w:iCs/>
        </w:rPr>
        <w:t>7.1. Основная учебная литература:</w:t>
      </w:r>
    </w:p>
    <w:p w:rsidR="00E04375" w:rsidRPr="00F77CC8" w:rsidRDefault="00E04375" w:rsidP="00F77CC8">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27" w:history="1">
        <w:r w:rsidRPr="00F77CC8">
          <w:rPr>
            <w:rStyle w:val="a6"/>
            <w:color w:val="auto"/>
            <w:u w:val="none"/>
          </w:rPr>
          <w:t>http://www.iprbookshop.ru/10839.html</w:t>
        </w:r>
      </w:hyperlink>
      <w:r w:rsidRPr="00F77CC8">
        <w:t>.</w:t>
      </w:r>
    </w:p>
    <w:p w:rsidR="00E04375" w:rsidRDefault="00E04375" w:rsidP="00F77CC8">
      <w:r>
        <w:t>2.Михаленкова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E04375" w:rsidRDefault="00E04375" w:rsidP="00F77CC8">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w:t>
      </w:r>
      <w:r>
        <w:lastRenderedPageBreak/>
        <w:t>учебно-методическое пособие/ Е.Г. Речицкая [и др.]. – М.: МПГУ, 2014. – 184 c. – Режим доступа: http://www.iprbookshop.ru/31758.html.</w:t>
      </w:r>
    </w:p>
    <w:p w:rsidR="00E04375" w:rsidRDefault="00E04375" w:rsidP="00F77CC8">
      <w:r>
        <w:t>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E04375" w:rsidRPr="00DC11F5" w:rsidRDefault="00E04375" w:rsidP="0013497C">
      <w:pPr>
        <w:autoSpaceDE w:val="0"/>
        <w:autoSpaceDN w:val="0"/>
        <w:adjustRightInd w:val="0"/>
        <w:ind w:firstLine="426"/>
        <w:jc w:val="both"/>
        <w:rPr>
          <w:b/>
          <w:iCs/>
        </w:rPr>
      </w:pPr>
    </w:p>
    <w:p w:rsidR="00E04375" w:rsidRPr="00BE57FE" w:rsidRDefault="00E04375" w:rsidP="00314A5D">
      <w:pPr>
        <w:pStyle w:val="a3"/>
        <w:numPr>
          <w:ilvl w:val="1"/>
          <w:numId w:val="14"/>
        </w:numPr>
        <w:rPr>
          <w:b/>
          <w:iCs/>
        </w:rPr>
      </w:pPr>
      <w:r w:rsidRPr="00BE57FE">
        <w:rPr>
          <w:b/>
          <w:iCs/>
        </w:rPr>
        <w:t>Дополнительная учебная литература:</w:t>
      </w:r>
    </w:p>
    <w:p w:rsidR="00E04375" w:rsidRDefault="00E04375" w:rsidP="00F77CC8">
      <w:r>
        <w:t>1.Специальная психология [Электронный ресурс]: учебное пособие/ Е.С. Слепович [и др.]. – Минск: Вышэйшая школа, 2012. – 511 c. – Режим доступа: http://www.iprbookshop.ru/20280.html.</w:t>
      </w:r>
    </w:p>
    <w:p w:rsidR="00E04375" w:rsidRDefault="00E04375" w:rsidP="00F77CC8">
      <w:r>
        <w:t>2.Олейникова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E04375" w:rsidRDefault="00E04375" w:rsidP="00F77CC8">
      <w:r>
        <w:t>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E04375" w:rsidRDefault="00E04375" w:rsidP="00F77CC8">
      <w:r>
        <w:t>4.Астапов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E04375" w:rsidRDefault="00E04375" w:rsidP="00F77CC8">
      <w:r>
        <w:t>5.Нарушения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E04375" w:rsidRDefault="00E04375"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E04375" w:rsidRDefault="00E04375" w:rsidP="00F77CC8">
      <w:r>
        <w:t>7.Екжанова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E04375" w:rsidRDefault="00E04375"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E04375" w:rsidRDefault="00E04375"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E04375" w:rsidRDefault="00E04375" w:rsidP="00F77CC8">
      <w:r>
        <w:t>10.Белопольская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E04375" w:rsidRDefault="00E04375"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E04375" w:rsidRDefault="00E04375" w:rsidP="00F77CC8">
      <w:r>
        <w:t>12.Лапп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E04375" w:rsidRDefault="00E04375" w:rsidP="00F77CC8">
      <w:r>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w:t>
      </w:r>
      <w:r>
        <w:lastRenderedPageBreak/>
        <w:t>логопедов и психологов/ Калягин В.А., Овчинникова Т.С. – СПб.: КАРО, 2013. – 432 c. – Режим доступа: http://www.iprbookshop.ru/26791.html.</w:t>
      </w:r>
    </w:p>
    <w:p w:rsidR="00E04375" w:rsidRDefault="00E04375" w:rsidP="00F77CC8">
      <w:r>
        <w:t>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E04375" w:rsidRPr="00DC11F5" w:rsidRDefault="00E04375" w:rsidP="004B0DB4">
      <w:pPr>
        <w:autoSpaceDE w:val="0"/>
        <w:autoSpaceDN w:val="0"/>
        <w:adjustRightInd w:val="0"/>
        <w:ind w:left="1069"/>
        <w:rPr>
          <w:b/>
          <w:iCs/>
        </w:rPr>
      </w:pPr>
    </w:p>
    <w:p w:rsidR="00E04375" w:rsidRDefault="00E0437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04375" w:rsidRDefault="00E04375"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 xml:space="preserve">», </w:t>
      </w:r>
      <w:r>
        <w:rPr>
          <w:rFonts w:ascii="Times New Roman CYR" w:hAnsi="Times New Roman CYR" w:cs="Times New Roman CYR"/>
        </w:rPr>
        <w:t>по паролю</w:t>
      </w:r>
    </w:p>
    <w:p w:rsidR="00E04375" w:rsidRPr="00C639B0" w:rsidRDefault="00E04375"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E04375" w:rsidRPr="007420C1" w:rsidRDefault="00E04375"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E04375" w:rsidRPr="00DC11F5" w:rsidRDefault="00E04375" w:rsidP="0011664E">
      <w:pPr>
        <w:autoSpaceDE w:val="0"/>
        <w:autoSpaceDN w:val="0"/>
        <w:adjustRightInd w:val="0"/>
        <w:rPr>
          <w:b/>
          <w:bCs/>
        </w:rPr>
      </w:pPr>
    </w:p>
    <w:p w:rsidR="00E04375" w:rsidRPr="00DC11F5" w:rsidRDefault="00E0437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E04375" w:rsidRPr="00D06F61" w:rsidRDefault="00E04375"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0" w:history="1">
        <w:r w:rsidRPr="00EC37C3">
          <w:rPr>
            <w:rFonts w:ascii="Times New Roman CYR" w:hAnsi="Times New Roman CYR" w:cs="Times New Roman CYR"/>
            <w:u w:val="single"/>
          </w:rPr>
          <w:t>http://www.rospsy.ru/</w:t>
        </w:r>
      </w:hyperlink>
      <w:r w:rsidRPr="00D06F61">
        <w:t xml:space="preserve">. </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E04375" w:rsidRPr="00D06F61" w:rsidRDefault="00E043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2"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E04375" w:rsidRPr="00EC37C3" w:rsidRDefault="00E04375"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33" w:history="1">
        <w:r w:rsidRPr="00EC37C3">
          <w:rPr>
            <w:rFonts w:ascii="Times New Roman CYR" w:hAnsi="Times New Roman CYR" w:cs="Times New Roman CYR"/>
            <w:u w:val="single"/>
          </w:rPr>
          <w:t>http://vch.narod.ru/lib_link.htm</w:t>
        </w:r>
      </w:hyperlink>
      <w:r w:rsidRPr="00EC37C3">
        <w:t xml:space="preserve"> . </w:t>
      </w:r>
    </w:p>
    <w:p w:rsidR="00E04375" w:rsidRPr="00EC37C3" w:rsidRDefault="00E04375"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E04375" w:rsidRPr="00EC37C3" w:rsidRDefault="00E04375"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E04375" w:rsidRPr="00EC37C3" w:rsidRDefault="00E04375" w:rsidP="00D06F61">
      <w:pPr>
        <w:suppressAutoHyphens/>
        <w:autoSpaceDE w:val="0"/>
        <w:autoSpaceDN w:val="0"/>
        <w:adjustRightInd w:val="0"/>
        <w:jc w:val="both"/>
        <w:rPr>
          <w:rFonts w:ascii="Times New Roman CYR" w:hAnsi="Times New Roman CYR" w:cs="Times New Roman CYR"/>
        </w:rPr>
      </w:pPr>
      <w:r>
        <w:t xml:space="preserve">- </w:t>
      </w:r>
      <w:hyperlink r:id="rId36"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E04375" w:rsidRDefault="00E04375"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E04375" w:rsidRPr="00D06F61" w:rsidRDefault="00E04375" w:rsidP="00D06F61">
      <w:pPr>
        <w:autoSpaceDE w:val="0"/>
        <w:autoSpaceDN w:val="0"/>
        <w:adjustRightInd w:val="0"/>
        <w:ind w:left="720"/>
        <w:jc w:val="both"/>
        <w:rPr>
          <w:b/>
          <w:bCs/>
          <w:i/>
          <w:iCs/>
        </w:rPr>
      </w:pPr>
    </w:p>
    <w:p w:rsidR="00E04375" w:rsidRPr="00DC11F5" w:rsidRDefault="00E04375"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04375" w:rsidRPr="00DC11F5" w:rsidRDefault="00E0437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4375" w:rsidRPr="00DC11F5" w:rsidRDefault="00E0437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04375" w:rsidRPr="00DC11F5" w:rsidRDefault="00E04375"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4375" w:rsidRPr="00DC11F5" w:rsidRDefault="00E0437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4375" w:rsidRPr="00DC11F5" w:rsidRDefault="00E0437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04375" w:rsidRPr="00DC11F5" w:rsidRDefault="00E0437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04375" w:rsidRPr="00DC11F5" w:rsidRDefault="00E0437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04375" w:rsidRPr="00DC11F5" w:rsidRDefault="00E0437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4375" w:rsidRPr="00DC11F5" w:rsidRDefault="00E0437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4375" w:rsidRPr="00DC11F5" w:rsidRDefault="00E04375" w:rsidP="00D00133">
      <w:pPr>
        <w:autoSpaceDE w:val="0"/>
        <w:autoSpaceDN w:val="0"/>
        <w:adjustRightInd w:val="0"/>
        <w:jc w:val="both"/>
      </w:pPr>
    </w:p>
    <w:p w:rsidR="00E04375" w:rsidRPr="00DC11F5" w:rsidRDefault="00E0437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4375" w:rsidRPr="00CB4559" w:rsidRDefault="00E04375" w:rsidP="00292248">
      <w:pPr>
        <w:autoSpaceDE w:val="0"/>
        <w:autoSpaceDN w:val="0"/>
        <w:adjustRightInd w:val="0"/>
        <w:jc w:val="both"/>
        <w:rPr>
          <w:b/>
          <w:bCs/>
          <w:i/>
          <w:iCs/>
          <w:lang w:val="en-US"/>
        </w:rPr>
      </w:pPr>
      <w:r w:rsidRPr="00CB4559">
        <w:rPr>
          <w:lang w:val="en-US"/>
        </w:rPr>
        <w:t>1.</w:t>
      </w:r>
      <w:r w:rsidRPr="00DC11F5">
        <w:t>Операционнаясистема</w:t>
      </w:r>
      <w:r w:rsidRPr="00CB4559">
        <w:rPr>
          <w:lang w:val="en-US"/>
        </w:rPr>
        <w:t xml:space="preserve"> </w:t>
      </w:r>
      <w:r w:rsidRPr="00DC11F5">
        <w:rPr>
          <w:lang w:val="en-US"/>
        </w:rPr>
        <w:t>Microsoft</w:t>
      </w:r>
      <w:r w:rsidRPr="00CB4559">
        <w:rPr>
          <w:lang w:val="en-US"/>
        </w:rPr>
        <w:t xml:space="preserve"> </w:t>
      </w:r>
      <w:r w:rsidRPr="00DC11F5">
        <w:rPr>
          <w:lang w:val="en-US"/>
        </w:rPr>
        <w:t>Windows</w:t>
      </w:r>
    </w:p>
    <w:p w:rsidR="00E04375" w:rsidRPr="00CB4559" w:rsidRDefault="00E04375" w:rsidP="00292248">
      <w:pPr>
        <w:autoSpaceDE w:val="0"/>
        <w:autoSpaceDN w:val="0"/>
        <w:adjustRightInd w:val="0"/>
        <w:jc w:val="both"/>
        <w:rPr>
          <w:lang w:val="en-US"/>
        </w:rPr>
      </w:pPr>
      <w:r w:rsidRPr="00CB4559">
        <w:rPr>
          <w:lang w:val="en-US"/>
        </w:rPr>
        <w:t>2.</w:t>
      </w:r>
      <w:r w:rsidRPr="00DC11F5">
        <w:rPr>
          <w:lang w:val="en-US"/>
        </w:rPr>
        <w:t>Microsoft</w:t>
      </w:r>
      <w:r w:rsidRPr="00CB4559">
        <w:rPr>
          <w:lang w:val="en-US"/>
        </w:rPr>
        <w:t xml:space="preserve"> </w:t>
      </w:r>
      <w:r w:rsidRPr="00DC11F5">
        <w:rPr>
          <w:lang w:val="en-US"/>
        </w:rPr>
        <w:t>Office</w:t>
      </w:r>
      <w:r w:rsidRPr="00CB4559">
        <w:rPr>
          <w:lang w:val="en-US"/>
        </w:rPr>
        <w:t xml:space="preserve"> 2010-2016</w:t>
      </w:r>
    </w:p>
    <w:p w:rsidR="00E04375" w:rsidRPr="00CB4559" w:rsidRDefault="00E04375" w:rsidP="00292248">
      <w:pPr>
        <w:autoSpaceDE w:val="0"/>
        <w:autoSpaceDN w:val="0"/>
        <w:adjustRightInd w:val="0"/>
        <w:jc w:val="both"/>
        <w:rPr>
          <w:lang w:val="en-US"/>
        </w:rPr>
      </w:pPr>
      <w:r w:rsidRPr="00CB4559">
        <w:rPr>
          <w:lang w:val="en-US"/>
        </w:rPr>
        <w:t>3.</w:t>
      </w:r>
      <w:r w:rsidRPr="00DC11F5">
        <w:t>Антивирус</w:t>
      </w:r>
      <w:r w:rsidRPr="00CB4559">
        <w:rPr>
          <w:lang w:val="en-US"/>
        </w:rPr>
        <w:t xml:space="preserve"> </w:t>
      </w:r>
      <w:r w:rsidRPr="00DC11F5">
        <w:rPr>
          <w:lang w:val="en-US"/>
        </w:rPr>
        <w:t>Kaspersky</w:t>
      </w:r>
      <w:r w:rsidRPr="00CB4559">
        <w:rPr>
          <w:lang w:val="en-US"/>
        </w:rPr>
        <w:t xml:space="preserve"> </w:t>
      </w:r>
      <w:r w:rsidRPr="00DC11F5">
        <w:rPr>
          <w:lang w:val="en-US"/>
        </w:rPr>
        <w:t>Endpoint</w:t>
      </w:r>
      <w:r w:rsidRPr="00CB4559">
        <w:rPr>
          <w:lang w:val="en-US"/>
        </w:rPr>
        <w:t xml:space="preserve"> </w:t>
      </w:r>
      <w:r w:rsidRPr="00DC11F5">
        <w:rPr>
          <w:lang w:val="en-US"/>
        </w:rPr>
        <w:t>Security</w:t>
      </w:r>
    </w:p>
    <w:p w:rsidR="00E04375" w:rsidRPr="00CB4559" w:rsidRDefault="00E04375" w:rsidP="00292248">
      <w:pPr>
        <w:autoSpaceDE w:val="0"/>
        <w:autoSpaceDN w:val="0"/>
        <w:adjustRightInd w:val="0"/>
        <w:jc w:val="both"/>
        <w:rPr>
          <w:lang w:val="en-US"/>
        </w:rPr>
      </w:pPr>
      <w:r w:rsidRPr="00CB4559">
        <w:rPr>
          <w:lang w:val="en-US"/>
        </w:rPr>
        <w:t>4.</w:t>
      </w:r>
      <w:r w:rsidRPr="00DC11F5">
        <w:t>Программадляработыс</w:t>
      </w:r>
      <w:r w:rsidRPr="00DC11F5">
        <w:rPr>
          <w:lang w:val="en-US"/>
        </w:rPr>
        <w:t>pdf</w:t>
      </w:r>
      <w:r w:rsidRPr="00DC11F5">
        <w:t>файлами</w:t>
      </w:r>
      <w:r w:rsidRPr="00DC11F5">
        <w:rPr>
          <w:lang w:val="en-US"/>
        </w:rPr>
        <w:t>AdobeReader</w:t>
      </w:r>
    </w:p>
    <w:p w:rsidR="00E04375" w:rsidRPr="00CB4559" w:rsidRDefault="00E04375" w:rsidP="00292248">
      <w:pPr>
        <w:autoSpaceDE w:val="0"/>
        <w:autoSpaceDN w:val="0"/>
        <w:adjustRightInd w:val="0"/>
        <w:jc w:val="both"/>
        <w:rPr>
          <w:lang w:val="en-US"/>
        </w:rPr>
      </w:pPr>
      <w:r w:rsidRPr="00CB4559">
        <w:rPr>
          <w:lang w:val="en-US"/>
        </w:rPr>
        <w:t>5.</w:t>
      </w:r>
      <w:r w:rsidRPr="00DC11F5">
        <w:t>Архиватор</w:t>
      </w:r>
      <w:r w:rsidRPr="00CB4559">
        <w:rPr>
          <w:lang w:val="en-US"/>
        </w:rPr>
        <w:t xml:space="preserve"> 7-</w:t>
      </w:r>
      <w:r w:rsidRPr="00DC11F5">
        <w:rPr>
          <w:lang w:val="en-US"/>
        </w:rPr>
        <w:t>zip</w:t>
      </w:r>
    </w:p>
    <w:p w:rsidR="00E04375" w:rsidRPr="00DC11F5" w:rsidRDefault="00E04375" w:rsidP="00292248">
      <w:pPr>
        <w:autoSpaceDE w:val="0"/>
        <w:autoSpaceDN w:val="0"/>
        <w:adjustRightInd w:val="0"/>
        <w:jc w:val="both"/>
      </w:pPr>
      <w:r w:rsidRPr="00DC11F5">
        <w:t>6.Справочно-правовая система КонсультантПлюс</w:t>
      </w:r>
    </w:p>
    <w:p w:rsidR="00E04375" w:rsidRDefault="00E04375" w:rsidP="00292248">
      <w:pPr>
        <w:autoSpaceDE w:val="0"/>
        <w:autoSpaceDN w:val="0"/>
        <w:adjustRightInd w:val="0"/>
        <w:jc w:val="both"/>
      </w:pPr>
      <w:r w:rsidRPr="00DC11F5">
        <w:t>7.Справочно-правовая система Гарант</w:t>
      </w:r>
    </w:p>
    <w:p w:rsidR="00E04375" w:rsidRPr="00DC11F5" w:rsidRDefault="00E04375" w:rsidP="00C303B5">
      <w:pPr>
        <w:autoSpaceDE w:val="0"/>
        <w:autoSpaceDN w:val="0"/>
        <w:adjustRightInd w:val="0"/>
        <w:jc w:val="both"/>
        <w:rPr>
          <w:b/>
          <w:bCs/>
          <w:i/>
          <w:iCs/>
        </w:rPr>
      </w:pPr>
      <w:r>
        <w:t>8</w:t>
      </w:r>
      <w:r w:rsidRPr="00DC11F5">
        <w:t>.</w:t>
      </w:r>
      <w:r>
        <w:rPr>
          <w:rFonts w:ascii="Times New Roman CYR" w:hAnsi="Times New Roman CYR" w:cs="Times New Roman CYR"/>
        </w:rPr>
        <w:t xml:space="preserve">Электронная библиотечная система IPRbooks </w:t>
      </w:r>
      <w:r>
        <w:rPr>
          <w:rFonts w:ascii="Times New Roman CYR" w:hAnsi="Times New Roman CYR" w:cs="Times New Roman CYR"/>
          <w:highlight w:val="white"/>
          <w:u w:val="single"/>
        </w:rPr>
        <w:t>www.iprbookshop.ru</w:t>
      </w:r>
    </w:p>
    <w:p w:rsidR="00E04375" w:rsidRDefault="00E04375" w:rsidP="001258D3">
      <w:pPr>
        <w:autoSpaceDE w:val="0"/>
        <w:autoSpaceDN w:val="0"/>
        <w:adjustRightInd w:val="0"/>
        <w:ind w:left="360"/>
        <w:jc w:val="both"/>
        <w:rPr>
          <w:b/>
          <w:bCs/>
          <w:i/>
          <w:iCs/>
        </w:rPr>
      </w:pPr>
    </w:p>
    <w:p w:rsidR="00E04375" w:rsidRPr="00DC11F5" w:rsidRDefault="00E0437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04375" w:rsidRPr="00DC11F5" w:rsidRDefault="00E04375" w:rsidP="00292248">
      <w:pPr>
        <w:ind w:left="720"/>
        <w:contextualSpacing/>
        <w:jc w:val="both"/>
      </w:pPr>
      <w:r w:rsidRPr="00DC11F5">
        <w:t>1.Проектор, ноутбук</w:t>
      </w:r>
    </w:p>
    <w:p w:rsidR="00E04375" w:rsidRPr="00DC11F5" w:rsidRDefault="00E04375" w:rsidP="00292248">
      <w:pPr>
        <w:ind w:left="720"/>
        <w:contextualSpacing/>
        <w:jc w:val="both"/>
      </w:pPr>
      <w:r w:rsidRPr="00DC11F5">
        <w:t xml:space="preserve">2.Проекционный экран </w:t>
      </w:r>
    </w:p>
    <w:p w:rsidR="00E04375" w:rsidRPr="00DC11F5" w:rsidRDefault="00E04375" w:rsidP="00292248">
      <w:pPr>
        <w:ind w:left="720"/>
        <w:contextualSpacing/>
        <w:jc w:val="both"/>
      </w:pPr>
      <w:r w:rsidRPr="00DC11F5">
        <w:t>3.Колонки</w:t>
      </w:r>
    </w:p>
    <w:p w:rsidR="00E04375" w:rsidRPr="00DC11F5" w:rsidRDefault="00E04375" w:rsidP="00292248">
      <w:pPr>
        <w:autoSpaceDE w:val="0"/>
        <w:autoSpaceDN w:val="0"/>
        <w:adjustRightInd w:val="0"/>
      </w:pPr>
    </w:p>
    <w:p w:rsidR="00E04375" w:rsidRPr="00DC11F5" w:rsidRDefault="00E0437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04375" w:rsidRPr="00DC11F5" w:rsidRDefault="00E04375"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4375" w:rsidRPr="00DC11F5" w:rsidRDefault="00E043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4375" w:rsidRPr="00DC11F5" w:rsidRDefault="00E04375" w:rsidP="00034A75">
      <w:pPr>
        <w:tabs>
          <w:tab w:val="center" w:pos="4536"/>
          <w:tab w:val="right" w:pos="9072"/>
        </w:tabs>
        <w:ind w:firstLine="709"/>
        <w:jc w:val="both"/>
      </w:pPr>
    </w:p>
    <w:p w:rsidR="00E04375" w:rsidRPr="00DC11F5" w:rsidRDefault="00E0437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04375" w:rsidRPr="00DC11F5" w:rsidRDefault="00E0437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04375" w:rsidRPr="00DC11F5" w:rsidRDefault="00E04375" w:rsidP="00D00133">
      <w:pPr>
        <w:tabs>
          <w:tab w:val="center" w:pos="4536"/>
          <w:tab w:val="right" w:pos="9072"/>
        </w:tabs>
        <w:autoSpaceDE w:val="0"/>
        <w:autoSpaceDN w:val="0"/>
        <w:adjustRightInd w:val="0"/>
      </w:pPr>
      <w:r w:rsidRPr="00DC11F5">
        <w:t>- практические занятия;</w:t>
      </w:r>
    </w:p>
    <w:p w:rsidR="00E04375" w:rsidRPr="00DC11F5" w:rsidRDefault="00E04375" w:rsidP="00D00133">
      <w:pPr>
        <w:tabs>
          <w:tab w:val="center" w:pos="4536"/>
          <w:tab w:val="right" w:pos="9072"/>
        </w:tabs>
        <w:autoSpaceDE w:val="0"/>
        <w:autoSpaceDN w:val="0"/>
        <w:adjustRightInd w:val="0"/>
      </w:pPr>
      <w:r w:rsidRPr="00DC11F5">
        <w:t>- контрольные опросы;</w:t>
      </w:r>
    </w:p>
    <w:p w:rsidR="00E04375" w:rsidRPr="00DC11F5" w:rsidRDefault="00E04375" w:rsidP="00D00133">
      <w:pPr>
        <w:tabs>
          <w:tab w:val="center" w:pos="4536"/>
          <w:tab w:val="right" w:pos="9072"/>
        </w:tabs>
        <w:autoSpaceDE w:val="0"/>
        <w:autoSpaceDN w:val="0"/>
        <w:adjustRightInd w:val="0"/>
      </w:pPr>
      <w:r w:rsidRPr="00DC11F5">
        <w:t>- консультации;</w:t>
      </w:r>
    </w:p>
    <w:p w:rsidR="00E04375" w:rsidRPr="00DC11F5" w:rsidRDefault="00E04375" w:rsidP="00D00133">
      <w:pPr>
        <w:tabs>
          <w:tab w:val="center" w:pos="4536"/>
          <w:tab w:val="right" w:pos="9072"/>
        </w:tabs>
        <w:autoSpaceDE w:val="0"/>
        <w:autoSpaceDN w:val="0"/>
        <w:adjustRightInd w:val="0"/>
      </w:pPr>
      <w:r w:rsidRPr="00DC11F5">
        <w:t>- самостоятельная работа с учебной литературой;</w:t>
      </w:r>
    </w:p>
    <w:p w:rsidR="00E04375" w:rsidRPr="003F4282" w:rsidRDefault="00E0437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04375" w:rsidRPr="00DC11F5" w:rsidRDefault="00E0437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04375" w:rsidRDefault="00E0437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4375" w:rsidRPr="00E84946" w:rsidRDefault="00E04375" w:rsidP="006178D3">
      <w:pPr>
        <w:tabs>
          <w:tab w:val="center" w:pos="851"/>
          <w:tab w:val="right" w:pos="9072"/>
        </w:tabs>
        <w:autoSpaceDE w:val="0"/>
        <w:autoSpaceDN w:val="0"/>
        <w:adjustRightInd w:val="0"/>
        <w:jc w:val="both"/>
        <w:rPr>
          <w:i/>
        </w:rPr>
      </w:pPr>
      <w:r>
        <w:rPr>
          <w:i/>
        </w:rPr>
        <w:t>- практические упражнения</w:t>
      </w:r>
    </w:p>
    <w:p w:rsidR="00E04375" w:rsidRPr="00DC11F5" w:rsidRDefault="00E04375"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04375" w:rsidRPr="00DC11F5" w:rsidRDefault="00E04375"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E04375" w:rsidRPr="00DC11F5" w:rsidRDefault="00E04375"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E04375" w:rsidRPr="00DC11F5" w:rsidRDefault="00E04375" w:rsidP="00E84946">
      <w:pPr>
        <w:tabs>
          <w:tab w:val="center" w:pos="4536"/>
          <w:tab w:val="right" w:pos="9072"/>
        </w:tabs>
        <w:autoSpaceDE w:val="0"/>
        <w:autoSpaceDN w:val="0"/>
        <w:adjustRightInd w:val="0"/>
        <w:rPr>
          <w:i/>
          <w:iCs/>
        </w:rPr>
      </w:pPr>
      <w:r w:rsidRPr="00DC11F5">
        <w:rPr>
          <w:i/>
          <w:iCs/>
        </w:rPr>
        <w:t>- творческие задания;</w:t>
      </w:r>
    </w:p>
    <w:p w:rsidR="00E04375" w:rsidRPr="00DC11F5" w:rsidRDefault="00E04375" w:rsidP="00E84946">
      <w:pPr>
        <w:tabs>
          <w:tab w:val="center" w:pos="4536"/>
          <w:tab w:val="right" w:pos="9072"/>
        </w:tabs>
        <w:autoSpaceDE w:val="0"/>
        <w:autoSpaceDN w:val="0"/>
        <w:adjustRightInd w:val="0"/>
        <w:rPr>
          <w:i/>
          <w:iCs/>
        </w:rPr>
      </w:pPr>
      <w:r w:rsidRPr="00DC11F5">
        <w:rPr>
          <w:i/>
          <w:iCs/>
        </w:rPr>
        <w:t>- сообщения с анализом;</w:t>
      </w:r>
    </w:p>
    <w:p w:rsidR="00E04375" w:rsidRPr="00DC11F5" w:rsidRDefault="00E04375"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E04375" w:rsidRPr="00DC11F5" w:rsidRDefault="00E04375" w:rsidP="00E84946"/>
    <w:p w:rsidR="00E04375" w:rsidRDefault="00E04375" w:rsidP="006178D3">
      <w:pPr>
        <w:tabs>
          <w:tab w:val="center" w:pos="851"/>
          <w:tab w:val="right" w:pos="9072"/>
        </w:tabs>
        <w:autoSpaceDE w:val="0"/>
        <w:autoSpaceDN w:val="0"/>
        <w:adjustRightInd w:val="0"/>
        <w:jc w:val="both"/>
      </w:pPr>
    </w:p>
    <w:p w:rsidR="00E04375" w:rsidRPr="006178D3" w:rsidRDefault="00E04375" w:rsidP="006178D3">
      <w:pPr>
        <w:tabs>
          <w:tab w:val="center" w:pos="851"/>
          <w:tab w:val="right" w:pos="9072"/>
        </w:tabs>
        <w:autoSpaceDE w:val="0"/>
        <w:autoSpaceDN w:val="0"/>
        <w:adjustRightInd w:val="0"/>
        <w:jc w:val="both"/>
      </w:pPr>
    </w:p>
    <w:p w:rsidR="00E04375" w:rsidRDefault="00E04375"/>
    <w:p w:rsidR="00E04375" w:rsidRDefault="00E04375"/>
    <w:p w:rsidR="00E04375" w:rsidRDefault="00E04375"/>
    <w:p w:rsidR="00E04375" w:rsidRDefault="00E04375"/>
    <w:p w:rsidR="00E04375" w:rsidRDefault="00E04375"/>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Default="00E04375" w:rsidP="00FC3B95">
      <w:pPr>
        <w:autoSpaceDE w:val="0"/>
        <w:autoSpaceDN w:val="0"/>
        <w:adjustRightInd w:val="0"/>
        <w:jc w:val="right"/>
      </w:pPr>
    </w:p>
    <w:p w:rsidR="00E04375" w:rsidRPr="00DC11F5" w:rsidRDefault="00E04375" w:rsidP="00FC3B95">
      <w:pPr>
        <w:autoSpaceDE w:val="0"/>
        <w:autoSpaceDN w:val="0"/>
        <w:adjustRightInd w:val="0"/>
        <w:jc w:val="right"/>
      </w:pPr>
      <w:r>
        <w:t>П</w:t>
      </w:r>
      <w:r w:rsidRPr="00DC11F5">
        <w:t xml:space="preserve">риложение </w:t>
      </w:r>
    </w:p>
    <w:p w:rsidR="00E04375" w:rsidRPr="00DC11F5" w:rsidRDefault="00E04375" w:rsidP="00FC3B95">
      <w:pPr>
        <w:autoSpaceDE w:val="0"/>
        <w:autoSpaceDN w:val="0"/>
        <w:adjustRightInd w:val="0"/>
        <w:jc w:val="right"/>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pPr>
    </w:p>
    <w:p w:rsidR="00E04375" w:rsidRPr="00DC11F5" w:rsidRDefault="00E04375" w:rsidP="00FC3B95">
      <w:pPr>
        <w:autoSpaceDE w:val="0"/>
        <w:autoSpaceDN w:val="0"/>
        <w:adjustRightInd w:val="0"/>
        <w:jc w:val="right"/>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rPr>
          <w:b/>
          <w:bCs/>
        </w:rPr>
      </w:pPr>
      <w:r w:rsidRPr="00DC11F5">
        <w:rPr>
          <w:b/>
          <w:bCs/>
        </w:rPr>
        <w:t xml:space="preserve">ФОНД ОЦЕНОЧНЫХ СРЕДСТВ </w:t>
      </w:r>
    </w:p>
    <w:p w:rsidR="00E04375" w:rsidRPr="00DC11F5" w:rsidRDefault="00E04375" w:rsidP="00FC3B95">
      <w:pPr>
        <w:autoSpaceDE w:val="0"/>
        <w:autoSpaceDN w:val="0"/>
        <w:adjustRightInd w:val="0"/>
        <w:jc w:val="center"/>
        <w:rPr>
          <w:b/>
          <w:bCs/>
        </w:rPr>
      </w:pPr>
      <w:r w:rsidRPr="00DC11F5">
        <w:rPr>
          <w:b/>
          <w:bCs/>
        </w:rPr>
        <w:t>ДЛЯ ПРОВЕДЕНИЯ ПРОМЕЖУТОЧНОЙ АТТЕСТАЦИИ</w:t>
      </w:r>
    </w:p>
    <w:p w:rsidR="00E04375" w:rsidRPr="00DC11F5" w:rsidRDefault="00E04375" w:rsidP="00FC3B95">
      <w:pPr>
        <w:autoSpaceDE w:val="0"/>
        <w:autoSpaceDN w:val="0"/>
        <w:adjustRightInd w:val="0"/>
        <w:jc w:val="center"/>
        <w:rPr>
          <w:b/>
          <w:bCs/>
        </w:rPr>
      </w:pPr>
      <w:r w:rsidRPr="00DC11F5">
        <w:rPr>
          <w:b/>
          <w:bCs/>
        </w:rPr>
        <w:t>ПО ДИСЦИПЛИНЕ</w:t>
      </w:r>
    </w:p>
    <w:p w:rsidR="00E04375" w:rsidRPr="00DC11F5" w:rsidRDefault="00E04375" w:rsidP="00FC3B95">
      <w:pPr>
        <w:autoSpaceDE w:val="0"/>
        <w:autoSpaceDN w:val="0"/>
        <w:adjustRightInd w:val="0"/>
        <w:jc w:val="center"/>
        <w:rPr>
          <w:b/>
          <w:bCs/>
        </w:rPr>
      </w:pPr>
    </w:p>
    <w:p w:rsidR="00E04375" w:rsidRPr="00DC11F5" w:rsidRDefault="00E04375" w:rsidP="00FC3B95">
      <w:pPr>
        <w:autoSpaceDE w:val="0"/>
        <w:autoSpaceDN w:val="0"/>
        <w:adjustRightInd w:val="0"/>
        <w:jc w:val="center"/>
        <w:rPr>
          <w:b/>
          <w:bCs/>
        </w:rPr>
      </w:pPr>
    </w:p>
    <w:p w:rsidR="00E04375" w:rsidRPr="00DC11F5" w:rsidRDefault="00E04375"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Pr="00DC11F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Default="00E04375" w:rsidP="00FC3B95">
      <w:pPr>
        <w:autoSpaceDE w:val="0"/>
        <w:autoSpaceDN w:val="0"/>
        <w:adjustRightInd w:val="0"/>
        <w:jc w:val="center"/>
      </w:pPr>
    </w:p>
    <w:p w:rsidR="00E04375" w:rsidRPr="00DC11F5" w:rsidRDefault="00E04375" w:rsidP="000B6283">
      <w:pPr>
        <w:autoSpaceDE w:val="0"/>
        <w:autoSpaceDN w:val="0"/>
        <w:adjustRightInd w:val="0"/>
      </w:pPr>
    </w:p>
    <w:p w:rsidR="00E04375" w:rsidRPr="00DC11F5" w:rsidRDefault="00E04375" w:rsidP="00314A5D">
      <w:pPr>
        <w:numPr>
          <w:ilvl w:val="0"/>
          <w:numId w:val="10"/>
        </w:numPr>
        <w:jc w:val="both"/>
        <w:rPr>
          <w:b/>
        </w:rPr>
      </w:pPr>
      <w:r w:rsidRPr="00DC11F5">
        <w:rPr>
          <w:b/>
        </w:rPr>
        <w:t>Паспорт компетенций</w:t>
      </w:r>
    </w:p>
    <w:p w:rsidR="00E04375" w:rsidRPr="00DC11F5" w:rsidRDefault="00E0437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4375" w:rsidRPr="00DC11F5" w:rsidTr="00A96FF5">
        <w:trPr>
          <w:trHeight w:val="726"/>
        </w:trPr>
        <w:tc>
          <w:tcPr>
            <w:tcW w:w="2093" w:type="dxa"/>
          </w:tcPr>
          <w:p w:rsidR="00E04375" w:rsidRPr="00DC11F5" w:rsidRDefault="00E04375" w:rsidP="00A96FF5">
            <w:pPr>
              <w:widowControl w:val="0"/>
              <w:contextualSpacing/>
              <w:jc w:val="both"/>
            </w:pPr>
            <w:r w:rsidRPr="00DC11F5">
              <w:t>Код оцениваемой компетенции (или её части)</w:t>
            </w:r>
          </w:p>
        </w:tc>
        <w:tc>
          <w:tcPr>
            <w:tcW w:w="1843" w:type="dxa"/>
          </w:tcPr>
          <w:p w:rsidR="00E04375" w:rsidRPr="00DC11F5" w:rsidRDefault="00E04375" w:rsidP="00A96FF5">
            <w:pPr>
              <w:widowControl w:val="0"/>
              <w:contextualSpacing/>
              <w:jc w:val="both"/>
            </w:pPr>
            <w:r w:rsidRPr="00DC11F5">
              <w:t xml:space="preserve">Вид контроля </w:t>
            </w:r>
          </w:p>
        </w:tc>
        <w:tc>
          <w:tcPr>
            <w:tcW w:w="5953" w:type="dxa"/>
          </w:tcPr>
          <w:p w:rsidR="00E04375" w:rsidRPr="00DC11F5" w:rsidRDefault="00E04375" w:rsidP="00B75E48">
            <w:pPr>
              <w:widowControl w:val="0"/>
              <w:contextualSpacing/>
              <w:jc w:val="both"/>
            </w:pPr>
            <w:r w:rsidRPr="00DC11F5">
              <w:t>Компонент фонда оценочных средств</w:t>
            </w:r>
          </w:p>
        </w:tc>
      </w:tr>
      <w:tr w:rsidR="00E04375" w:rsidRPr="00DC11F5" w:rsidTr="00A96FF5">
        <w:trPr>
          <w:trHeight w:val="242"/>
        </w:trPr>
        <w:tc>
          <w:tcPr>
            <w:tcW w:w="2093" w:type="dxa"/>
            <w:vMerge w:val="restart"/>
          </w:tcPr>
          <w:p w:rsidR="00E04375" w:rsidRDefault="00E04375" w:rsidP="002A274E">
            <w:r>
              <w:t>УК-9</w:t>
            </w:r>
          </w:p>
          <w:p w:rsidR="00E04375" w:rsidRPr="00DC11F5" w:rsidRDefault="00E04375" w:rsidP="002A274E"/>
        </w:tc>
        <w:tc>
          <w:tcPr>
            <w:tcW w:w="1843" w:type="dxa"/>
          </w:tcPr>
          <w:p w:rsidR="00E04375" w:rsidRPr="00DC11F5" w:rsidRDefault="00E04375" w:rsidP="00E80F41">
            <w:r>
              <w:t>устный и письменный</w:t>
            </w:r>
          </w:p>
        </w:tc>
        <w:tc>
          <w:tcPr>
            <w:tcW w:w="5953" w:type="dxa"/>
          </w:tcPr>
          <w:p w:rsidR="00E04375" w:rsidRDefault="00E04375" w:rsidP="00591D14">
            <w:r>
              <w:t>Решение ситуационных задач</w:t>
            </w:r>
          </w:p>
          <w:p w:rsidR="00E04375" w:rsidRDefault="00E04375" w:rsidP="00591D14">
            <w:r>
              <w:t>Проблемно-аналитическое задание 1,2</w:t>
            </w:r>
          </w:p>
          <w:p w:rsidR="00E04375" w:rsidRDefault="00E04375" w:rsidP="00B35136">
            <w:r>
              <w:t>Комплексное проблемно-аналитическое задание 1-9</w:t>
            </w:r>
          </w:p>
        </w:tc>
      </w:tr>
      <w:tr w:rsidR="00E04375" w:rsidRPr="00DC11F5" w:rsidTr="00BB791C">
        <w:tc>
          <w:tcPr>
            <w:tcW w:w="2093" w:type="dxa"/>
            <w:vMerge/>
          </w:tcPr>
          <w:p w:rsidR="00E04375" w:rsidRPr="00DC11F5" w:rsidRDefault="00E04375" w:rsidP="00A96FF5">
            <w:pPr>
              <w:widowControl w:val="0"/>
              <w:contextualSpacing/>
              <w:jc w:val="both"/>
            </w:pPr>
          </w:p>
        </w:tc>
        <w:tc>
          <w:tcPr>
            <w:tcW w:w="1843" w:type="dxa"/>
          </w:tcPr>
          <w:p w:rsidR="00E04375" w:rsidRPr="00DC11F5" w:rsidRDefault="00E04375" w:rsidP="00E80F41">
            <w:r w:rsidRPr="00DC11F5">
              <w:t>письменный</w:t>
            </w:r>
          </w:p>
        </w:tc>
        <w:tc>
          <w:tcPr>
            <w:tcW w:w="5953" w:type="dxa"/>
          </w:tcPr>
          <w:p w:rsidR="00E04375" w:rsidRPr="00DC11F5" w:rsidRDefault="00E04375" w:rsidP="00E80F41">
            <w:r w:rsidRPr="00DC11F5">
              <w:t xml:space="preserve">Тест </w:t>
            </w:r>
          </w:p>
        </w:tc>
      </w:tr>
      <w:tr w:rsidR="00E04375" w:rsidRPr="00DC11F5" w:rsidTr="00A96FF5">
        <w:tc>
          <w:tcPr>
            <w:tcW w:w="2093" w:type="dxa"/>
            <w:vMerge/>
          </w:tcPr>
          <w:p w:rsidR="00E04375" w:rsidRPr="00DC11F5" w:rsidRDefault="00E04375" w:rsidP="00A96FF5">
            <w:pPr>
              <w:widowControl w:val="0"/>
              <w:contextualSpacing/>
              <w:jc w:val="both"/>
            </w:pPr>
          </w:p>
        </w:tc>
        <w:tc>
          <w:tcPr>
            <w:tcW w:w="1843" w:type="dxa"/>
          </w:tcPr>
          <w:p w:rsidR="00E04375" w:rsidRPr="00DC11F5" w:rsidRDefault="00E04375" w:rsidP="00E80F41">
            <w:r w:rsidRPr="00DC11F5">
              <w:t>устный</w:t>
            </w:r>
          </w:p>
        </w:tc>
        <w:tc>
          <w:tcPr>
            <w:tcW w:w="5953" w:type="dxa"/>
          </w:tcPr>
          <w:p w:rsidR="00E04375" w:rsidRPr="00DC11F5" w:rsidRDefault="00E04375" w:rsidP="00B75E48">
            <w:r>
              <w:t>Вопросы к зачету</w:t>
            </w:r>
          </w:p>
        </w:tc>
      </w:tr>
    </w:tbl>
    <w:p w:rsidR="00E04375" w:rsidRPr="00DC11F5" w:rsidRDefault="00E04375" w:rsidP="00FC3B95">
      <w:pPr>
        <w:ind w:firstLine="567"/>
        <w:jc w:val="both"/>
      </w:pPr>
    </w:p>
    <w:p w:rsidR="00E04375" w:rsidRPr="00DC11F5" w:rsidRDefault="00E04375" w:rsidP="00FC3B95">
      <w:pPr>
        <w:jc w:val="both"/>
        <w:rPr>
          <w:b/>
          <w:lang w:eastAsia="en-US"/>
        </w:rPr>
      </w:pPr>
      <w:r w:rsidRPr="00DC11F5">
        <w:rPr>
          <w:b/>
          <w:lang w:eastAsia="en-US"/>
        </w:rPr>
        <w:t>2.Критерии освоения компетенций</w:t>
      </w:r>
    </w:p>
    <w:p w:rsidR="00E04375" w:rsidRPr="00DC11F5" w:rsidRDefault="00E04375" w:rsidP="00FC3B95">
      <w:pPr>
        <w:jc w:val="both"/>
        <w:rPr>
          <w:lang w:eastAsia="en-US"/>
        </w:rPr>
      </w:pPr>
    </w:p>
    <w:p w:rsidR="00E04375" w:rsidRPr="00DC11F5" w:rsidRDefault="00E0437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4375" w:rsidRDefault="00E04375" w:rsidP="00FC3B95">
      <w:pPr>
        <w:jc w:val="center"/>
        <w:rPr>
          <w:b/>
          <w:bCs/>
          <w:lang w:eastAsia="en-US"/>
        </w:rPr>
      </w:pPr>
    </w:p>
    <w:p w:rsidR="00E04375" w:rsidRDefault="00E04375" w:rsidP="008A7E41">
      <w:pPr>
        <w:jc w:val="center"/>
        <w:rPr>
          <w:b/>
          <w:bCs/>
          <w:lang w:eastAsia="en-US"/>
        </w:rPr>
      </w:pPr>
      <w:r w:rsidRPr="00BF46C4">
        <w:rPr>
          <w:b/>
          <w:bCs/>
          <w:lang w:eastAsia="en-US"/>
        </w:rPr>
        <w:t xml:space="preserve">Критерии оценки знаний студентов </w:t>
      </w:r>
    </w:p>
    <w:p w:rsidR="00E04375" w:rsidRDefault="00E04375" w:rsidP="008A7E41">
      <w:pPr>
        <w:jc w:val="center"/>
        <w:rPr>
          <w:b/>
          <w:bCs/>
          <w:lang w:eastAsia="en-US"/>
        </w:rPr>
      </w:pPr>
      <w:r w:rsidRPr="00BF46C4">
        <w:rPr>
          <w:b/>
          <w:bCs/>
          <w:lang w:eastAsia="en-US"/>
        </w:rPr>
        <w:t>(пороговый уровень сформированности компетенции)</w:t>
      </w:r>
    </w:p>
    <w:p w:rsidR="00E04375" w:rsidRPr="00BF46C4" w:rsidRDefault="00E043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4007"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Отлично</w:t>
            </w:r>
          </w:p>
        </w:tc>
        <w:tc>
          <w:tcPr>
            <w:tcW w:w="4007" w:type="pct"/>
          </w:tcPr>
          <w:p w:rsidR="00E04375" w:rsidRPr="00BF46C4" w:rsidRDefault="00E0437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4375" w:rsidRPr="00BF46C4" w:rsidRDefault="00E04375" w:rsidP="00E80F41">
            <w:pPr>
              <w:jc w:val="both"/>
              <w:rPr>
                <w:bCs/>
                <w:lang w:eastAsia="en-US"/>
              </w:rPr>
            </w:pPr>
            <w:r w:rsidRPr="00BF46C4">
              <w:rPr>
                <w:bCs/>
                <w:lang w:eastAsia="en-US"/>
              </w:rPr>
              <w:t>- делает квалифицированные выводы и обобщения;</w:t>
            </w:r>
          </w:p>
          <w:p w:rsidR="00E04375" w:rsidRPr="00BF46C4" w:rsidRDefault="00E04375" w:rsidP="00E80F41">
            <w:pPr>
              <w:jc w:val="both"/>
              <w:rPr>
                <w:bCs/>
                <w:lang w:eastAsia="en-US"/>
              </w:rPr>
            </w:pPr>
            <w:r w:rsidRPr="00BF46C4">
              <w:rPr>
                <w:bCs/>
                <w:lang w:eastAsia="en-US"/>
              </w:rPr>
              <w:t>- владеет на высококвалифицированном уровне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Хорошо</w:t>
            </w:r>
          </w:p>
        </w:tc>
        <w:tc>
          <w:tcPr>
            <w:tcW w:w="4007" w:type="pct"/>
          </w:tcPr>
          <w:p w:rsidR="00E04375" w:rsidRPr="00BF46C4" w:rsidRDefault="00E0437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04375" w:rsidRPr="00BF46C4" w:rsidRDefault="00E0437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04375" w:rsidRPr="00BF46C4" w:rsidRDefault="00E04375" w:rsidP="00E80F41">
            <w:pPr>
              <w:jc w:val="both"/>
              <w:rPr>
                <w:bCs/>
                <w:lang w:eastAsia="en-US"/>
              </w:rPr>
            </w:pPr>
            <w:r w:rsidRPr="00BF46C4">
              <w:rPr>
                <w:bCs/>
                <w:lang w:eastAsia="en-US"/>
              </w:rPr>
              <w:t>- владеет на достаточном уровне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Удовлетворительно</w:t>
            </w:r>
          </w:p>
        </w:tc>
        <w:tc>
          <w:tcPr>
            <w:tcW w:w="4007" w:type="pct"/>
          </w:tcPr>
          <w:p w:rsidR="00E04375" w:rsidRPr="00BF46C4" w:rsidRDefault="00E0437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04375" w:rsidRPr="00BF46C4" w:rsidRDefault="00E0437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04375" w:rsidRPr="00BF46C4" w:rsidRDefault="00E04375" w:rsidP="00E80F41">
            <w:pPr>
              <w:jc w:val="both"/>
              <w:rPr>
                <w:bCs/>
                <w:lang w:eastAsia="en-US"/>
              </w:rPr>
            </w:pPr>
            <w:r w:rsidRPr="00BF46C4">
              <w:rPr>
                <w:bCs/>
                <w:lang w:eastAsia="en-US"/>
              </w:rPr>
              <w:t>- слабо аргументирует научные положения;</w:t>
            </w:r>
          </w:p>
          <w:p w:rsidR="00E04375" w:rsidRPr="00BF46C4" w:rsidRDefault="00E04375" w:rsidP="00E80F41">
            <w:pPr>
              <w:jc w:val="both"/>
              <w:rPr>
                <w:bCs/>
                <w:lang w:eastAsia="en-US"/>
              </w:rPr>
            </w:pPr>
            <w:r w:rsidRPr="00BF46C4">
              <w:rPr>
                <w:bCs/>
                <w:lang w:eastAsia="en-US"/>
              </w:rPr>
              <w:t>- практически не способен сформулировать выводы и обобщения;</w:t>
            </w:r>
          </w:p>
          <w:p w:rsidR="00E04375" w:rsidRPr="00BF46C4" w:rsidRDefault="00E04375" w:rsidP="00E80F41">
            <w:pPr>
              <w:jc w:val="both"/>
              <w:rPr>
                <w:bCs/>
                <w:lang w:eastAsia="en-US"/>
              </w:rPr>
            </w:pPr>
            <w:r w:rsidRPr="00BF46C4">
              <w:rPr>
                <w:bCs/>
                <w:lang w:eastAsia="en-US"/>
              </w:rPr>
              <w:t>- частично владеет системой понятий.</w:t>
            </w:r>
          </w:p>
        </w:tc>
      </w:tr>
      <w:tr w:rsidR="00E04375" w:rsidRPr="00BF46C4" w:rsidTr="006A0271">
        <w:trPr>
          <w:jc w:val="center"/>
        </w:trPr>
        <w:tc>
          <w:tcPr>
            <w:tcW w:w="993" w:type="pct"/>
            <w:vAlign w:val="center"/>
          </w:tcPr>
          <w:p w:rsidR="00E04375" w:rsidRPr="00BF46C4" w:rsidRDefault="00E04375" w:rsidP="006A0271">
            <w:pPr>
              <w:jc w:val="center"/>
              <w:rPr>
                <w:b/>
                <w:lang w:eastAsia="en-US"/>
              </w:rPr>
            </w:pPr>
            <w:r w:rsidRPr="00BF46C4">
              <w:rPr>
                <w:b/>
                <w:lang w:eastAsia="en-US"/>
              </w:rPr>
              <w:t>Неудовлетворительно</w:t>
            </w:r>
          </w:p>
        </w:tc>
        <w:tc>
          <w:tcPr>
            <w:tcW w:w="4007" w:type="pct"/>
          </w:tcPr>
          <w:p w:rsidR="00E04375" w:rsidRPr="00BF46C4" w:rsidRDefault="00E04375" w:rsidP="00E80F41">
            <w:pPr>
              <w:jc w:val="both"/>
              <w:rPr>
                <w:bCs/>
                <w:lang w:eastAsia="en-US"/>
              </w:rPr>
            </w:pPr>
            <w:r w:rsidRPr="00BF46C4">
              <w:rPr>
                <w:bCs/>
                <w:lang w:eastAsia="en-US"/>
              </w:rPr>
              <w:t>- студент не усвоил значительной части материала;</w:t>
            </w:r>
          </w:p>
          <w:p w:rsidR="00E04375" w:rsidRPr="00BF46C4" w:rsidRDefault="00E04375" w:rsidP="00E80F41">
            <w:pPr>
              <w:jc w:val="both"/>
              <w:rPr>
                <w:bCs/>
                <w:lang w:eastAsia="en-US"/>
              </w:rPr>
            </w:pPr>
            <w:r w:rsidRPr="00BF46C4">
              <w:rPr>
                <w:bCs/>
                <w:lang w:eastAsia="en-US"/>
              </w:rPr>
              <w:t>-  не может аргументировать научные положения;</w:t>
            </w:r>
          </w:p>
          <w:p w:rsidR="00E04375" w:rsidRPr="00BF46C4" w:rsidRDefault="00E04375" w:rsidP="00E80F41">
            <w:pPr>
              <w:jc w:val="both"/>
              <w:rPr>
                <w:bCs/>
                <w:lang w:eastAsia="en-US"/>
              </w:rPr>
            </w:pPr>
            <w:r w:rsidRPr="00BF46C4">
              <w:rPr>
                <w:bCs/>
                <w:lang w:eastAsia="en-US"/>
              </w:rPr>
              <w:t>- не формулирует квалифицированных выводов и обобщений;</w:t>
            </w:r>
          </w:p>
          <w:p w:rsidR="00E04375" w:rsidRPr="00BF46C4" w:rsidRDefault="00E04375" w:rsidP="00E80F41">
            <w:pPr>
              <w:jc w:val="both"/>
              <w:rPr>
                <w:bCs/>
                <w:lang w:eastAsia="en-US"/>
              </w:rPr>
            </w:pPr>
            <w:r w:rsidRPr="00BF46C4">
              <w:rPr>
                <w:bCs/>
                <w:lang w:eastAsia="en-US"/>
              </w:rPr>
              <w:t>- не владеет системой понятий.</w:t>
            </w:r>
          </w:p>
        </w:tc>
      </w:tr>
    </w:tbl>
    <w:p w:rsidR="00E04375" w:rsidRPr="00BF46C4" w:rsidRDefault="00E04375" w:rsidP="008A7E41">
      <w:pPr>
        <w:jc w:val="center"/>
        <w:rPr>
          <w:bCs/>
          <w:lang w:eastAsia="en-US"/>
        </w:rPr>
      </w:pPr>
    </w:p>
    <w:p w:rsidR="00E04375" w:rsidRPr="00BF46C4" w:rsidRDefault="00E0437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4375" w:rsidRPr="00BF46C4" w:rsidRDefault="00E0437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04375" w:rsidRPr="00BF46C4" w:rsidRDefault="00E0437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3629"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Отлично</w:t>
            </w:r>
          </w:p>
        </w:tc>
        <w:tc>
          <w:tcPr>
            <w:tcW w:w="3629" w:type="pct"/>
          </w:tcPr>
          <w:p w:rsidR="00E04375" w:rsidRPr="00BF46C4" w:rsidRDefault="00E04375"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lastRenderedPageBreak/>
              <w:t>Хорошо</w:t>
            </w:r>
          </w:p>
        </w:tc>
        <w:tc>
          <w:tcPr>
            <w:tcW w:w="3629" w:type="pct"/>
          </w:tcPr>
          <w:p w:rsidR="00E04375" w:rsidRPr="00BF46C4" w:rsidRDefault="00E0437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Удовлетворительно</w:t>
            </w:r>
          </w:p>
        </w:tc>
        <w:tc>
          <w:tcPr>
            <w:tcW w:w="3629" w:type="pct"/>
          </w:tcPr>
          <w:p w:rsidR="00E04375" w:rsidRPr="00BF46C4" w:rsidRDefault="00E0437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4375" w:rsidRPr="00BF46C4" w:rsidTr="006A0271">
        <w:trPr>
          <w:jc w:val="center"/>
        </w:trPr>
        <w:tc>
          <w:tcPr>
            <w:tcW w:w="1371" w:type="pct"/>
            <w:vAlign w:val="center"/>
          </w:tcPr>
          <w:p w:rsidR="00E04375" w:rsidRPr="00BF46C4" w:rsidRDefault="00E04375" w:rsidP="006A0271">
            <w:pPr>
              <w:jc w:val="center"/>
              <w:rPr>
                <w:b/>
                <w:lang w:eastAsia="en-US"/>
              </w:rPr>
            </w:pPr>
            <w:r w:rsidRPr="00BF46C4">
              <w:rPr>
                <w:b/>
                <w:lang w:eastAsia="en-US"/>
              </w:rPr>
              <w:t>Неудовлетворительно</w:t>
            </w:r>
          </w:p>
        </w:tc>
        <w:tc>
          <w:tcPr>
            <w:tcW w:w="3629" w:type="pct"/>
          </w:tcPr>
          <w:p w:rsidR="00E04375" w:rsidRPr="00BF46C4" w:rsidRDefault="00E0437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04375" w:rsidRPr="00BF46C4" w:rsidRDefault="00E04375" w:rsidP="008A7E41">
      <w:pPr>
        <w:jc w:val="center"/>
        <w:rPr>
          <w:bCs/>
          <w:lang w:eastAsia="en-US"/>
        </w:rPr>
      </w:pPr>
    </w:p>
    <w:p w:rsidR="00E04375" w:rsidRPr="00BF46C4" w:rsidRDefault="00E0437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04375" w:rsidRPr="00BF46C4" w:rsidRDefault="00E0437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4375" w:rsidRPr="00BF46C4" w:rsidTr="006A0271">
        <w:trPr>
          <w:jc w:val="center"/>
        </w:trPr>
        <w:tc>
          <w:tcPr>
            <w:tcW w:w="1390" w:type="pct"/>
            <w:vAlign w:val="center"/>
          </w:tcPr>
          <w:p w:rsidR="00E04375" w:rsidRPr="00BF46C4" w:rsidRDefault="00E04375" w:rsidP="006A0271">
            <w:pPr>
              <w:jc w:val="center"/>
              <w:rPr>
                <w:b/>
                <w:lang w:eastAsia="en-US"/>
              </w:rPr>
            </w:pPr>
            <w:r w:rsidRPr="00BF46C4">
              <w:rPr>
                <w:b/>
                <w:lang w:eastAsia="en-US"/>
              </w:rPr>
              <w:t>Шкала оценивания</w:t>
            </w:r>
          </w:p>
        </w:tc>
        <w:tc>
          <w:tcPr>
            <w:tcW w:w="3610" w:type="pct"/>
            <w:vAlign w:val="center"/>
          </w:tcPr>
          <w:p w:rsidR="00E04375" w:rsidRPr="00BF46C4" w:rsidRDefault="00E04375" w:rsidP="006A0271">
            <w:pPr>
              <w:jc w:val="center"/>
              <w:rPr>
                <w:b/>
                <w:lang w:eastAsia="en-US"/>
              </w:rPr>
            </w:pPr>
            <w:r w:rsidRPr="00BF46C4">
              <w:rPr>
                <w:b/>
                <w:bCs/>
                <w:lang w:eastAsia="en-US"/>
              </w:rPr>
              <w:t>Показатели оценивания компетенций</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Отлично</w:t>
            </w:r>
          </w:p>
        </w:tc>
        <w:tc>
          <w:tcPr>
            <w:tcW w:w="3610" w:type="pct"/>
          </w:tcPr>
          <w:p w:rsidR="00E04375" w:rsidRPr="00BF46C4" w:rsidRDefault="00E0437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Хорошо</w:t>
            </w:r>
          </w:p>
        </w:tc>
        <w:tc>
          <w:tcPr>
            <w:tcW w:w="3610" w:type="pct"/>
          </w:tcPr>
          <w:p w:rsidR="00E04375" w:rsidRPr="00BF46C4" w:rsidRDefault="00E0437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Удовлетворительно</w:t>
            </w:r>
          </w:p>
        </w:tc>
        <w:tc>
          <w:tcPr>
            <w:tcW w:w="3610" w:type="pct"/>
          </w:tcPr>
          <w:p w:rsidR="00E04375" w:rsidRPr="00BF46C4" w:rsidRDefault="00E0437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04375" w:rsidRPr="00BF46C4" w:rsidTr="006A0271">
        <w:trPr>
          <w:jc w:val="center"/>
        </w:trPr>
        <w:tc>
          <w:tcPr>
            <w:tcW w:w="1390" w:type="pct"/>
          </w:tcPr>
          <w:p w:rsidR="00E04375" w:rsidRPr="00BF46C4" w:rsidRDefault="00E04375" w:rsidP="006A0271">
            <w:pPr>
              <w:jc w:val="center"/>
              <w:rPr>
                <w:b/>
                <w:lang w:eastAsia="en-US"/>
              </w:rPr>
            </w:pPr>
            <w:r w:rsidRPr="00BF46C4">
              <w:rPr>
                <w:b/>
                <w:lang w:eastAsia="en-US"/>
              </w:rPr>
              <w:t>Неудовлетворительно</w:t>
            </w:r>
          </w:p>
        </w:tc>
        <w:tc>
          <w:tcPr>
            <w:tcW w:w="3610" w:type="pct"/>
          </w:tcPr>
          <w:p w:rsidR="00E04375" w:rsidRPr="00BF46C4" w:rsidRDefault="00E0437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04375" w:rsidRPr="00DC11F5" w:rsidRDefault="00E04375" w:rsidP="00FC3B95">
      <w:pPr>
        <w:ind w:left="360"/>
        <w:jc w:val="both"/>
        <w:rPr>
          <w:b/>
        </w:rPr>
      </w:pPr>
    </w:p>
    <w:p w:rsidR="00E04375" w:rsidRPr="00DC11F5" w:rsidRDefault="00E04375"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4375" w:rsidRDefault="00E04375" w:rsidP="00BB791C">
      <w:pPr>
        <w:pStyle w:val="a3"/>
        <w:rPr>
          <w:b/>
        </w:rPr>
      </w:pPr>
    </w:p>
    <w:p w:rsidR="00E04375" w:rsidRPr="00DC11F5" w:rsidRDefault="00E0437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04375" w:rsidRDefault="00E04375" w:rsidP="00AC2938">
      <w:pPr>
        <w:autoSpaceDE w:val="0"/>
        <w:autoSpaceDN w:val="0"/>
        <w:adjustRightInd w:val="0"/>
        <w:jc w:val="center"/>
        <w:rPr>
          <w:b/>
        </w:rPr>
      </w:pPr>
    </w:p>
    <w:p w:rsidR="00E04375" w:rsidRPr="008A7E41" w:rsidRDefault="00E04375" w:rsidP="00731062">
      <w:pPr>
        <w:autoSpaceDE w:val="0"/>
        <w:autoSpaceDN w:val="0"/>
        <w:adjustRightInd w:val="0"/>
        <w:jc w:val="center"/>
        <w:rPr>
          <w:b/>
        </w:rPr>
      </w:pPr>
      <w:r w:rsidRPr="008A7E41">
        <w:rPr>
          <w:b/>
        </w:rPr>
        <w:t>Тест</w:t>
      </w:r>
    </w:p>
    <w:p w:rsidR="00E04375" w:rsidRDefault="00E04375" w:rsidP="00731062">
      <w:pPr>
        <w:rPr>
          <w:sz w:val="28"/>
          <w:szCs w:val="28"/>
        </w:rPr>
      </w:pPr>
    </w:p>
    <w:p w:rsidR="00E04375" w:rsidRPr="00D86185" w:rsidRDefault="00E04375"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E04375" w:rsidRDefault="00E04375" w:rsidP="00472329">
      <w:pPr>
        <w:autoSpaceDE w:val="0"/>
        <w:autoSpaceDN w:val="0"/>
        <w:adjustRightInd w:val="0"/>
        <w:jc w:val="both"/>
        <w:rPr>
          <w:spacing w:val="-10"/>
        </w:rPr>
      </w:pPr>
      <w:r>
        <w:rPr>
          <w:spacing w:val="-10"/>
        </w:rPr>
        <w:t>A) инклюзия;</w:t>
      </w:r>
    </w:p>
    <w:p w:rsidR="00E04375" w:rsidRPr="00D86185" w:rsidRDefault="00E04375" w:rsidP="00472329">
      <w:pPr>
        <w:autoSpaceDE w:val="0"/>
        <w:autoSpaceDN w:val="0"/>
        <w:adjustRightInd w:val="0"/>
        <w:jc w:val="both"/>
        <w:rPr>
          <w:spacing w:val="-10"/>
        </w:rPr>
      </w:pPr>
      <w:r>
        <w:rPr>
          <w:spacing w:val="-10"/>
        </w:rPr>
        <w:t>Б) нтеракция;</w:t>
      </w:r>
    </w:p>
    <w:p w:rsidR="00E04375" w:rsidRPr="00D86185" w:rsidRDefault="00E04375"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E04375" w:rsidRPr="00D86185" w:rsidRDefault="00E04375" w:rsidP="00472329">
      <w:pPr>
        <w:autoSpaceDE w:val="0"/>
        <w:autoSpaceDN w:val="0"/>
        <w:adjustRightInd w:val="0"/>
        <w:jc w:val="both"/>
        <w:rPr>
          <w:spacing w:val="-10"/>
        </w:rPr>
      </w:pPr>
      <w:r w:rsidRPr="00D86185">
        <w:rPr>
          <w:spacing w:val="-10"/>
        </w:rPr>
        <w:t>A) форму сотрудничества;</w:t>
      </w:r>
    </w:p>
    <w:p w:rsidR="00E04375" w:rsidRPr="00D86185" w:rsidRDefault="00E04375" w:rsidP="00472329">
      <w:pPr>
        <w:autoSpaceDE w:val="0"/>
        <w:autoSpaceDN w:val="0"/>
        <w:adjustRightInd w:val="0"/>
        <w:jc w:val="both"/>
        <w:rPr>
          <w:spacing w:val="-10"/>
        </w:rPr>
      </w:pPr>
      <w:r w:rsidRPr="00D86185">
        <w:rPr>
          <w:spacing w:val="-10"/>
        </w:rPr>
        <w:t>Б) частный случай интеграции;</w:t>
      </w:r>
    </w:p>
    <w:p w:rsidR="00E04375" w:rsidRPr="00D86185" w:rsidRDefault="00E04375" w:rsidP="00472329">
      <w:pPr>
        <w:autoSpaceDE w:val="0"/>
        <w:autoSpaceDN w:val="0"/>
        <w:adjustRightInd w:val="0"/>
        <w:jc w:val="both"/>
        <w:rPr>
          <w:spacing w:val="-10"/>
        </w:rPr>
      </w:pPr>
      <w:r w:rsidRPr="00D86185">
        <w:rPr>
          <w:spacing w:val="-10"/>
        </w:rPr>
        <w:t>B) стиль поведения.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E04375" w:rsidRPr="00D86185" w:rsidRDefault="00E04375" w:rsidP="00472329">
      <w:pPr>
        <w:autoSpaceDE w:val="0"/>
        <w:autoSpaceDN w:val="0"/>
        <w:adjustRightInd w:val="0"/>
        <w:jc w:val="both"/>
        <w:rPr>
          <w:spacing w:val="-10"/>
        </w:rPr>
      </w:pPr>
      <w:r>
        <w:rPr>
          <w:spacing w:val="-10"/>
        </w:rPr>
        <w:t>А)внутреннюю и внешнюю;</w:t>
      </w:r>
    </w:p>
    <w:p w:rsidR="00E04375" w:rsidRPr="00D86185" w:rsidRDefault="00E04375" w:rsidP="00472329">
      <w:pPr>
        <w:autoSpaceDE w:val="0"/>
        <w:autoSpaceDN w:val="0"/>
        <w:adjustRightInd w:val="0"/>
        <w:jc w:val="both"/>
        <w:rPr>
          <w:spacing w:val="-10"/>
        </w:rPr>
      </w:pPr>
      <w:r>
        <w:rPr>
          <w:spacing w:val="-10"/>
        </w:rPr>
        <w:t>Б) пассивную и творческую;</w:t>
      </w:r>
    </w:p>
    <w:p w:rsidR="00E04375" w:rsidRPr="00D86185" w:rsidRDefault="00E04375"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E04375" w:rsidRPr="00D86185" w:rsidRDefault="00E04375" w:rsidP="00472329">
      <w:pPr>
        <w:autoSpaceDE w:val="0"/>
        <w:autoSpaceDN w:val="0"/>
        <w:adjustRightInd w:val="0"/>
        <w:jc w:val="both"/>
        <w:rPr>
          <w:spacing w:val="-10"/>
        </w:rPr>
      </w:pPr>
      <w:r>
        <w:rPr>
          <w:spacing w:val="-10"/>
        </w:rPr>
        <w:t>A) групповая интеграция;</w:t>
      </w:r>
    </w:p>
    <w:p w:rsidR="00E04375" w:rsidRPr="00D86185" w:rsidRDefault="00E04375" w:rsidP="00472329">
      <w:pPr>
        <w:autoSpaceDE w:val="0"/>
        <w:autoSpaceDN w:val="0"/>
        <w:adjustRightInd w:val="0"/>
        <w:jc w:val="both"/>
        <w:rPr>
          <w:spacing w:val="-10"/>
        </w:rPr>
      </w:pPr>
      <w:r>
        <w:rPr>
          <w:spacing w:val="-10"/>
        </w:rPr>
        <w:t>Б) образовательная интеграция;</w:t>
      </w:r>
    </w:p>
    <w:p w:rsidR="00E04375" w:rsidRPr="00D86185" w:rsidRDefault="00E04375" w:rsidP="00472329">
      <w:pPr>
        <w:autoSpaceDE w:val="0"/>
        <w:autoSpaceDN w:val="0"/>
        <w:adjustRightInd w:val="0"/>
        <w:jc w:val="both"/>
        <w:rPr>
          <w:spacing w:val="-10"/>
        </w:rPr>
      </w:pPr>
      <w:r w:rsidRPr="00D86185">
        <w:rPr>
          <w:spacing w:val="-10"/>
        </w:rPr>
        <w:t>B) коммуникация.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E04375" w:rsidRPr="00D86185" w:rsidRDefault="00E04375"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E04375" w:rsidRPr="00D86185" w:rsidRDefault="00E04375"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E04375" w:rsidRPr="00D86185" w:rsidRDefault="00E04375"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E04375" w:rsidRDefault="00E04375"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E04375" w:rsidRPr="00D86185" w:rsidRDefault="00E04375" w:rsidP="00472329">
      <w:pPr>
        <w:autoSpaceDE w:val="0"/>
        <w:autoSpaceDN w:val="0"/>
        <w:adjustRightInd w:val="0"/>
        <w:jc w:val="both"/>
        <w:rPr>
          <w:spacing w:val="-10"/>
        </w:rPr>
      </w:pPr>
      <w:r>
        <w:rPr>
          <w:spacing w:val="-10"/>
        </w:rPr>
        <w:t>Б) С.Л Рубинштейна;</w:t>
      </w:r>
    </w:p>
    <w:p w:rsidR="00E04375" w:rsidRPr="00D86185" w:rsidRDefault="00E04375" w:rsidP="00472329">
      <w:pPr>
        <w:autoSpaceDE w:val="0"/>
        <w:autoSpaceDN w:val="0"/>
        <w:adjustRightInd w:val="0"/>
        <w:jc w:val="both"/>
        <w:rPr>
          <w:spacing w:val="-10"/>
        </w:rPr>
      </w:pPr>
      <w:r>
        <w:rPr>
          <w:spacing w:val="-10"/>
        </w:rPr>
        <w:t>В)</w:t>
      </w:r>
      <w:r w:rsidRPr="00D86185">
        <w:rPr>
          <w:spacing w:val="-10"/>
        </w:rPr>
        <w:t>Л.С. Выготского.</w:t>
      </w:r>
    </w:p>
    <w:p w:rsidR="00E0437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E04375" w:rsidRDefault="00E04375" w:rsidP="00472329">
      <w:pPr>
        <w:autoSpaceDE w:val="0"/>
        <w:autoSpaceDN w:val="0"/>
        <w:adjustRightInd w:val="0"/>
        <w:jc w:val="both"/>
        <w:rPr>
          <w:spacing w:val="-10"/>
        </w:rPr>
      </w:pPr>
      <w:r>
        <w:rPr>
          <w:spacing w:val="-10"/>
        </w:rPr>
        <w:t>А) Великобритания;</w:t>
      </w:r>
    </w:p>
    <w:p w:rsidR="00E04375" w:rsidRPr="00D86185" w:rsidRDefault="00E04375" w:rsidP="00472329">
      <w:pPr>
        <w:autoSpaceDE w:val="0"/>
        <w:autoSpaceDN w:val="0"/>
        <w:adjustRightInd w:val="0"/>
        <w:jc w:val="both"/>
        <w:rPr>
          <w:spacing w:val="-10"/>
        </w:rPr>
      </w:pPr>
      <w:r>
        <w:rPr>
          <w:spacing w:val="-10"/>
        </w:rPr>
        <w:t>Б) Россия;</w:t>
      </w:r>
    </w:p>
    <w:p w:rsidR="00E04375" w:rsidRPr="00D86185" w:rsidRDefault="00E04375" w:rsidP="00472329">
      <w:pPr>
        <w:autoSpaceDE w:val="0"/>
        <w:autoSpaceDN w:val="0"/>
        <w:adjustRightInd w:val="0"/>
        <w:jc w:val="both"/>
        <w:rPr>
          <w:spacing w:val="-10"/>
        </w:rPr>
      </w:pPr>
      <w:r>
        <w:rPr>
          <w:spacing w:val="-10"/>
        </w:rPr>
        <w:t>В)</w:t>
      </w:r>
      <w:r w:rsidRPr="00D86185">
        <w:rPr>
          <w:spacing w:val="-10"/>
        </w:rPr>
        <w:t>Франция.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E04375" w:rsidRPr="00D86185" w:rsidRDefault="00E04375" w:rsidP="00472329">
      <w:pPr>
        <w:autoSpaceDE w:val="0"/>
        <w:autoSpaceDN w:val="0"/>
        <w:adjustRightInd w:val="0"/>
        <w:jc w:val="both"/>
        <w:rPr>
          <w:spacing w:val="-10"/>
        </w:rPr>
      </w:pPr>
      <w:r w:rsidRPr="00D86185">
        <w:rPr>
          <w:spacing w:val="-10"/>
        </w:rPr>
        <w:t>A) отсутствия детей с ОВЗ,</w:t>
      </w:r>
    </w:p>
    <w:p w:rsidR="00E04375" w:rsidRPr="00D86185" w:rsidRDefault="00E04375"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E04375" w:rsidRPr="00D86185" w:rsidRDefault="00E04375" w:rsidP="00472329">
      <w:pPr>
        <w:autoSpaceDE w:val="0"/>
        <w:autoSpaceDN w:val="0"/>
        <w:adjustRightInd w:val="0"/>
        <w:jc w:val="both"/>
        <w:rPr>
          <w:spacing w:val="-10"/>
        </w:rPr>
      </w:pPr>
      <w:r w:rsidRPr="00D86185">
        <w:rPr>
          <w:spacing w:val="-10"/>
        </w:rPr>
        <w:t>B) обучения детей с ОВЗ на дому.</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lastRenderedPageBreak/>
        <w:t>9. Выберите правильный ответ: В России первый экспериментальный опыт совместного обучения детей и нарушенным развитием появляется в:</w:t>
      </w:r>
    </w:p>
    <w:p w:rsidR="00E04375" w:rsidRDefault="00E04375" w:rsidP="00472329">
      <w:pPr>
        <w:autoSpaceDE w:val="0"/>
        <w:autoSpaceDN w:val="0"/>
        <w:adjustRightInd w:val="0"/>
        <w:jc w:val="both"/>
        <w:rPr>
          <w:spacing w:val="-10"/>
        </w:rPr>
      </w:pPr>
      <w:r>
        <w:rPr>
          <w:spacing w:val="-10"/>
        </w:rPr>
        <w:t>А)60-ые г.г. XX в.;</w:t>
      </w:r>
    </w:p>
    <w:p w:rsidR="00E04375" w:rsidRPr="00D86185" w:rsidRDefault="00E04375" w:rsidP="00472329">
      <w:pPr>
        <w:autoSpaceDE w:val="0"/>
        <w:autoSpaceDN w:val="0"/>
        <w:adjustRightInd w:val="0"/>
        <w:jc w:val="both"/>
        <w:rPr>
          <w:spacing w:val="-10"/>
        </w:rPr>
      </w:pPr>
      <w:r>
        <w:rPr>
          <w:spacing w:val="-10"/>
        </w:rPr>
        <w:t>Б) 90-ые г.г. XX .;</w:t>
      </w:r>
    </w:p>
    <w:p w:rsidR="00E04375" w:rsidRPr="00D86185" w:rsidRDefault="00E04375" w:rsidP="00472329">
      <w:pPr>
        <w:autoSpaceDE w:val="0"/>
        <w:autoSpaceDN w:val="0"/>
        <w:adjustRightInd w:val="0"/>
        <w:jc w:val="both"/>
        <w:rPr>
          <w:spacing w:val="-10"/>
        </w:rPr>
      </w:pPr>
      <w:r>
        <w:rPr>
          <w:spacing w:val="-10"/>
        </w:rPr>
        <w:t>В)</w:t>
      </w:r>
      <w:r w:rsidRPr="00D86185">
        <w:rPr>
          <w:spacing w:val="-10"/>
        </w:rPr>
        <w:t>70-ые г.г. XX в.</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E04375" w:rsidRPr="00D86185" w:rsidRDefault="00E04375" w:rsidP="00472329">
      <w:pPr>
        <w:autoSpaceDE w:val="0"/>
        <w:autoSpaceDN w:val="0"/>
        <w:adjustRightInd w:val="0"/>
        <w:jc w:val="both"/>
        <w:rPr>
          <w:spacing w:val="-10"/>
        </w:rPr>
      </w:pPr>
      <w:r>
        <w:rPr>
          <w:spacing w:val="-10"/>
        </w:rPr>
        <w:t>А)зрительного анализатора;</w:t>
      </w:r>
    </w:p>
    <w:p w:rsidR="00E04375" w:rsidRPr="00D86185" w:rsidRDefault="00E04375" w:rsidP="00472329">
      <w:pPr>
        <w:autoSpaceDE w:val="0"/>
        <w:autoSpaceDN w:val="0"/>
        <w:adjustRightInd w:val="0"/>
        <w:jc w:val="both"/>
        <w:rPr>
          <w:spacing w:val="-10"/>
        </w:rPr>
      </w:pPr>
      <w:r>
        <w:rPr>
          <w:spacing w:val="-10"/>
        </w:rPr>
        <w:t>Б) интеллекта;</w:t>
      </w:r>
    </w:p>
    <w:p w:rsidR="00E04375" w:rsidRPr="00D86185" w:rsidRDefault="00E04375" w:rsidP="00472329">
      <w:pPr>
        <w:autoSpaceDE w:val="0"/>
        <w:autoSpaceDN w:val="0"/>
        <w:adjustRightInd w:val="0"/>
        <w:jc w:val="both"/>
        <w:rPr>
          <w:spacing w:val="-10"/>
        </w:rPr>
      </w:pPr>
      <w:r>
        <w:rPr>
          <w:spacing w:val="-10"/>
        </w:rPr>
        <w:t>В)</w:t>
      </w:r>
      <w:r w:rsidRPr="00D86185">
        <w:rPr>
          <w:spacing w:val="-10"/>
        </w:rPr>
        <w:t>слухового анализатора.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E04375" w:rsidRPr="00D86185" w:rsidRDefault="00E04375"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E04375" w:rsidRPr="00D86185" w:rsidRDefault="00E04375"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E0437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E04375" w:rsidRPr="00D86185" w:rsidRDefault="00E04375" w:rsidP="00472329">
      <w:pPr>
        <w:autoSpaceDE w:val="0"/>
        <w:autoSpaceDN w:val="0"/>
        <w:adjustRightInd w:val="0"/>
        <w:jc w:val="both"/>
        <w:rPr>
          <w:spacing w:val="-10"/>
        </w:rPr>
      </w:pPr>
      <w:r>
        <w:rPr>
          <w:spacing w:val="-10"/>
        </w:rPr>
        <w:t>А)</w:t>
      </w:r>
      <w:r w:rsidRPr="00D86185">
        <w:rPr>
          <w:spacing w:val="-10"/>
        </w:rPr>
        <w:t>детей с ндрушение</w:t>
      </w:r>
      <w:r>
        <w:rPr>
          <w:spacing w:val="-10"/>
        </w:rPr>
        <w:t>м опорно-двигательного аппарата;</w:t>
      </w:r>
    </w:p>
    <w:p w:rsidR="00E04375" w:rsidRPr="00D86185" w:rsidRDefault="00E04375"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E04375" w:rsidRPr="00D86185" w:rsidRDefault="00E04375"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E04375" w:rsidRPr="00D86185" w:rsidRDefault="00E04375" w:rsidP="00472329">
      <w:pPr>
        <w:autoSpaceDE w:val="0"/>
        <w:autoSpaceDN w:val="0"/>
        <w:adjustRightInd w:val="0"/>
        <w:jc w:val="both"/>
        <w:rPr>
          <w:spacing w:val="-10"/>
        </w:rPr>
      </w:pPr>
      <w:r w:rsidRPr="00D86185">
        <w:rPr>
          <w:spacing w:val="-10"/>
        </w:rPr>
        <w:t>A) интеграция через раннюю коррекцию;</w:t>
      </w:r>
    </w:p>
    <w:p w:rsidR="00E04375" w:rsidRPr="00D86185" w:rsidRDefault="00E04375"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E04375" w:rsidRPr="00D86185" w:rsidRDefault="00E04375"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E04375" w:rsidRPr="00D86185" w:rsidRDefault="00E04375"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психолого-педагогическогосопровождения образования ребенка и его семьи, называется:</w:t>
      </w:r>
    </w:p>
    <w:p w:rsidR="00E04375" w:rsidRPr="00D86185" w:rsidRDefault="00E04375"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E04375" w:rsidRPr="00D86185" w:rsidRDefault="00E04375"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E04375" w:rsidRPr="00D86185" w:rsidRDefault="00E04375"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E04375" w:rsidRPr="00D86185" w:rsidRDefault="00E04375"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E04375" w:rsidRPr="00D86185" w:rsidRDefault="00E04375" w:rsidP="00472329">
      <w:pPr>
        <w:autoSpaceDE w:val="0"/>
        <w:autoSpaceDN w:val="0"/>
        <w:adjustRightInd w:val="0"/>
        <w:jc w:val="both"/>
        <w:rPr>
          <w:spacing w:val="-10"/>
        </w:rPr>
      </w:pPr>
      <w:r>
        <w:rPr>
          <w:spacing w:val="-10"/>
        </w:rPr>
        <w:t>Б) дошкольных учреждений;</w:t>
      </w:r>
    </w:p>
    <w:p w:rsidR="00E04375" w:rsidRPr="00D86185" w:rsidRDefault="00E04375" w:rsidP="00472329">
      <w:pPr>
        <w:autoSpaceDE w:val="0"/>
        <w:autoSpaceDN w:val="0"/>
        <w:adjustRightInd w:val="0"/>
        <w:jc w:val="both"/>
        <w:rPr>
          <w:spacing w:val="-10"/>
        </w:rPr>
      </w:pPr>
      <w:r>
        <w:rPr>
          <w:spacing w:val="-10"/>
        </w:rPr>
        <w:t>В)</w:t>
      </w:r>
      <w:r w:rsidRPr="00D86185">
        <w:rPr>
          <w:spacing w:val="-10"/>
        </w:rPr>
        <w:t>семьи.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E04375" w:rsidRPr="00D86185" w:rsidRDefault="00E04375" w:rsidP="00472329">
      <w:pPr>
        <w:autoSpaceDE w:val="0"/>
        <w:autoSpaceDN w:val="0"/>
        <w:adjustRightInd w:val="0"/>
        <w:jc w:val="both"/>
        <w:rPr>
          <w:spacing w:val="-10"/>
        </w:rPr>
      </w:pPr>
      <w:r w:rsidRPr="00D86185">
        <w:rPr>
          <w:spacing w:val="-10"/>
        </w:rPr>
        <w:lastRenderedPageBreak/>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E04375" w:rsidRPr="00D86185" w:rsidRDefault="00E04375"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E04375" w:rsidRPr="00D86185" w:rsidRDefault="00E04375"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7</w:t>
      </w:r>
      <w:r w:rsidRPr="00D86185">
        <w:rPr>
          <w:spacing w:val="-10"/>
        </w:rPr>
        <w:t>. Выберите правильный ответ: Создание системы полисубъектного взаимодействия предполагает создание:</w:t>
      </w:r>
    </w:p>
    <w:p w:rsidR="00E04375" w:rsidRPr="00D86185" w:rsidRDefault="00E04375" w:rsidP="00472329">
      <w:pPr>
        <w:autoSpaceDE w:val="0"/>
        <w:autoSpaceDN w:val="0"/>
        <w:adjustRightInd w:val="0"/>
        <w:jc w:val="both"/>
        <w:rPr>
          <w:spacing w:val="-10"/>
        </w:rPr>
      </w:pPr>
      <w:r w:rsidRPr="00D86185">
        <w:rPr>
          <w:spacing w:val="-10"/>
        </w:rPr>
        <w:t>А) инклюзивной гориз</w:t>
      </w:r>
      <w:r>
        <w:rPr>
          <w:spacing w:val="-10"/>
        </w:rPr>
        <w:t>онтали;</w:t>
      </w:r>
    </w:p>
    <w:p w:rsidR="00E04375" w:rsidRPr="00D86185" w:rsidRDefault="00E04375" w:rsidP="00472329">
      <w:pPr>
        <w:autoSpaceDE w:val="0"/>
        <w:autoSpaceDN w:val="0"/>
        <w:adjustRightInd w:val="0"/>
        <w:jc w:val="both"/>
        <w:rPr>
          <w:spacing w:val="-10"/>
        </w:rPr>
      </w:pPr>
      <w:r w:rsidRPr="00D86185">
        <w:rPr>
          <w:spacing w:val="-10"/>
        </w:rPr>
        <w:t>Б) инклюзивной вертикали.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E04375" w:rsidRPr="00D86185" w:rsidRDefault="00E04375" w:rsidP="00472329">
      <w:pPr>
        <w:autoSpaceDE w:val="0"/>
        <w:autoSpaceDN w:val="0"/>
        <w:adjustRightInd w:val="0"/>
        <w:jc w:val="both"/>
        <w:rPr>
          <w:spacing w:val="-10"/>
        </w:rPr>
      </w:pPr>
      <w:r>
        <w:rPr>
          <w:spacing w:val="-10"/>
        </w:rPr>
        <w:t>A) юности;</w:t>
      </w:r>
    </w:p>
    <w:p w:rsidR="00E04375" w:rsidRPr="00D86185" w:rsidRDefault="00E04375" w:rsidP="00472329">
      <w:pPr>
        <w:autoSpaceDE w:val="0"/>
        <w:autoSpaceDN w:val="0"/>
        <w:adjustRightInd w:val="0"/>
        <w:jc w:val="both"/>
        <w:rPr>
          <w:spacing w:val="-10"/>
        </w:rPr>
      </w:pPr>
      <w:r>
        <w:rPr>
          <w:spacing w:val="-10"/>
        </w:rPr>
        <w:t>Б) раннего детства;</w:t>
      </w:r>
    </w:p>
    <w:p w:rsidR="00E04375" w:rsidRPr="00D86185" w:rsidRDefault="00E04375" w:rsidP="00472329">
      <w:pPr>
        <w:autoSpaceDE w:val="0"/>
        <w:autoSpaceDN w:val="0"/>
        <w:adjustRightInd w:val="0"/>
        <w:jc w:val="both"/>
        <w:rPr>
          <w:spacing w:val="-10"/>
        </w:rPr>
      </w:pPr>
      <w:r w:rsidRPr="00D86185">
        <w:rPr>
          <w:spacing w:val="-10"/>
        </w:rPr>
        <w:t>B) младшего школьного возраста.</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E04375" w:rsidRPr="00D86185" w:rsidRDefault="00E04375" w:rsidP="00472329">
      <w:pPr>
        <w:autoSpaceDE w:val="0"/>
        <w:autoSpaceDN w:val="0"/>
        <w:adjustRightInd w:val="0"/>
        <w:jc w:val="both"/>
        <w:rPr>
          <w:spacing w:val="-10"/>
        </w:rPr>
      </w:pPr>
      <w:r>
        <w:rPr>
          <w:spacing w:val="-10"/>
        </w:rPr>
        <w:t>А)комплексность непрерывность;</w:t>
      </w:r>
    </w:p>
    <w:p w:rsidR="00E04375" w:rsidRPr="00D86185" w:rsidRDefault="00E04375" w:rsidP="00472329">
      <w:pPr>
        <w:autoSpaceDE w:val="0"/>
        <w:autoSpaceDN w:val="0"/>
        <w:adjustRightInd w:val="0"/>
        <w:jc w:val="both"/>
        <w:rPr>
          <w:spacing w:val="-10"/>
        </w:rPr>
      </w:pPr>
      <w:r w:rsidRPr="00D86185">
        <w:rPr>
          <w:spacing w:val="-10"/>
        </w:rPr>
        <w:t>Б) шаго</w:t>
      </w:r>
      <w:r>
        <w:rPr>
          <w:spacing w:val="-10"/>
        </w:rPr>
        <w:t>вой доступности;</w:t>
      </w:r>
    </w:p>
    <w:p w:rsidR="00E04375" w:rsidRPr="00D86185" w:rsidRDefault="00E04375" w:rsidP="00472329">
      <w:pPr>
        <w:autoSpaceDE w:val="0"/>
        <w:autoSpaceDN w:val="0"/>
        <w:adjustRightInd w:val="0"/>
        <w:jc w:val="both"/>
        <w:rPr>
          <w:spacing w:val="-10"/>
        </w:rPr>
      </w:pPr>
      <w:r>
        <w:rPr>
          <w:spacing w:val="-10"/>
        </w:rPr>
        <w:t>В)</w:t>
      </w:r>
      <w:r w:rsidRPr="00D86185">
        <w:rPr>
          <w:spacing w:val="-10"/>
        </w:rPr>
        <w:t>единства, целей.</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Pr>
          <w:spacing w:val="-10"/>
        </w:rPr>
        <w:t>20</w:t>
      </w:r>
      <w:r w:rsidRPr="00D86185">
        <w:rPr>
          <w:spacing w:val="-10"/>
        </w:rPr>
        <w:t>.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образовательнойвертикали будет фиксироваться в его индивидуальной карте («карта развития»).</w:t>
      </w:r>
    </w:p>
    <w:p w:rsidR="00E04375" w:rsidRPr="00D86185" w:rsidRDefault="00E04375" w:rsidP="00472329">
      <w:pPr>
        <w:autoSpaceDE w:val="0"/>
        <w:autoSpaceDN w:val="0"/>
        <w:adjustRightInd w:val="0"/>
        <w:jc w:val="both"/>
        <w:rPr>
          <w:spacing w:val="-10"/>
        </w:rPr>
      </w:pPr>
      <w:r>
        <w:rPr>
          <w:spacing w:val="-10"/>
        </w:rPr>
        <w:t>A) преемственности;</w:t>
      </w:r>
    </w:p>
    <w:p w:rsidR="00E04375" w:rsidRPr="00D86185" w:rsidRDefault="00E04375"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E04375" w:rsidRPr="00D86185" w:rsidRDefault="00E04375" w:rsidP="00472329">
      <w:pPr>
        <w:autoSpaceDE w:val="0"/>
        <w:autoSpaceDN w:val="0"/>
        <w:adjustRightInd w:val="0"/>
        <w:jc w:val="both"/>
        <w:rPr>
          <w:spacing w:val="-10"/>
        </w:rPr>
      </w:pPr>
      <w:r w:rsidRPr="00D86185">
        <w:rPr>
          <w:spacing w:val="-10"/>
        </w:rPr>
        <w:t>B) шаговой доступности.</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E04375" w:rsidRPr="00D86185" w:rsidRDefault="00E04375"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E04375" w:rsidRPr="00D86185" w:rsidRDefault="00E04375" w:rsidP="00472329">
      <w:pPr>
        <w:autoSpaceDE w:val="0"/>
        <w:autoSpaceDN w:val="0"/>
        <w:adjustRightInd w:val="0"/>
        <w:jc w:val="both"/>
        <w:rPr>
          <w:spacing w:val="-10"/>
        </w:rPr>
      </w:pPr>
      <w:r w:rsidRPr="00D86185">
        <w:rPr>
          <w:spacing w:val="-10"/>
        </w:rPr>
        <w:t>Б) интеграция;</w:t>
      </w:r>
    </w:p>
    <w:p w:rsidR="00E04375" w:rsidRPr="00D86185" w:rsidRDefault="00E04375" w:rsidP="00472329">
      <w:pPr>
        <w:autoSpaceDE w:val="0"/>
        <w:autoSpaceDN w:val="0"/>
        <w:adjustRightInd w:val="0"/>
        <w:jc w:val="both"/>
        <w:rPr>
          <w:spacing w:val="-10"/>
        </w:rPr>
      </w:pPr>
      <w:r>
        <w:rPr>
          <w:spacing w:val="-10"/>
        </w:rPr>
        <w:t>В)мэйнстриминг.</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E04375" w:rsidRPr="00D86185" w:rsidRDefault="00E04375"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E04375" w:rsidRPr="00D86185" w:rsidRDefault="00E04375" w:rsidP="00472329">
      <w:pPr>
        <w:autoSpaceDE w:val="0"/>
        <w:autoSpaceDN w:val="0"/>
        <w:adjustRightInd w:val="0"/>
        <w:jc w:val="both"/>
        <w:rPr>
          <w:spacing w:val="-10"/>
        </w:rPr>
      </w:pPr>
      <w:r w:rsidRPr="00D86185">
        <w:rPr>
          <w:spacing w:val="-10"/>
        </w:rPr>
        <w:t>Б) «академический» компонент.</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E04375" w:rsidRPr="00D86185" w:rsidRDefault="00E04375" w:rsidP="00472329">
      <w:pPr>
        <w:autoSpaceDE w:val="0"/>
        <w:autoSpaceDN w:val="0"/>
        <w:adjustRightInd w:val="0"/>
        <w:jc w:val="both"/>
        <w:rPr>
          <w:spacing w:val="-10"/>
        </w:rPr>
      </w:pPr>
      <w:r>
        <w:rPr>
          <w:spacing w:val="-10"/>
        </w:rPr>
        <w:t>А)</w:t>
      </w:r>
      <w:r w:rsidRPr="00D86185">
        <w:rPr>
          <w:spacing w:val="-10"/>
        </w:rPr>
        <w:t>8</w:t>
      </w:r>
      <w:r>
        <w:rPr>
          <w:spacing w:val="-10"/>
        </w:rPr>
        <w:t>;</w:t>
      </w:r>
    </w:p>
    <w:p w:rsidR="00E04375" w:rsidRPr="00D86185" w:rsidRDefault="00E04375" w:rsidP="00472329">
      <w:pPr>
        <w:autoSpaceDE w:val="0"/>
        <w:autoSpaceDN w:val="0"/>
        <w:adjustRightInd w:val="0"/>
        <w:jc w:val="both"/>
        <w:rPr>
          <w:spacing w:val="-10"/>
        </w:rPr>
      </w:pPr>
      <w:r w:rsidRPr="00D86185">
        <w:rPr>
          <w:spacing w:val="-10"/>
        </w:rPr>
        <w:t>Б) 4</w:t>
      </w:r>
      <w:r>
        <w:rPr>
          <w:spacing w:val="-10"/>
        </w:rPr>
        <w:t>.</w:t>
      </w:r>
    </w:p>
    <w:p w:rsidR="00E04375" w:rsidRPr="00D86185" w:rsidRDefault="00E04375" w:rsidP="00472329">
      <w:pPr>
        <w:autoSpaceDE w:val="0"/>
        <w:autoSpaceDN w:val="0"/>
        <w:adjustRightInd w:val="0"/>
        <w:jc w:val="both"/>
        <w:rPr>
          <w:spacing w:val="-10"/>
        </w:rPr>
      </w:pPr>
    </w:p>
    <w:p w:rsidR="00E04375" w:rsidRPr="00D86185" w:rsidRDefault="00E04375" w:rsidP="00472329">
      <w:pPr>
        <w:autoSpaceDE w:val="0"/>
        <w:autoSpaceDN w:val="0"/>
        <w:adjustRightInd w:val="0"/>
        <w:jc w:val="both"/>
        <w:rPr>
          <w:spacing w:val="-10"/>
        </w:rPr>
      </w:pPr>
      <w:r w:rsidRPr="00D86185">
        <w:rPr>
          <w:spacing w:val="-10"/>
        </w:rPr>
        <w:lastRenderedPageBreak/>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E04375" w:rsidRPr="00D86185" w:rsidRDefault="00E04375" w:rsidP="00472329">
      <w:pPr>
        <w:autoSpaceDE w:val="0"/>
        <w:autoSpaceDN w:val="0"/>
        <w:adjustRightInd w:val="0"/>
        <w:jc w:val="both"/>
        <w:rPr>
          <w:spacing w:val="-10"/>
        </w:rPr>
      </w:pPr>
      <w:r>
        <w:rPr>
          <w:spacing w:val="-10"/>
        </w:rPr>
        <w:t>А) естествознание;</w:t>
      </w:r>
    </w:p>
    <w:p w:rsidR="00E04375" w:rsidRDefault="00E04375" w:rsidP="00472329">
      <w:pPr>
        <w:autoSpaceDE w:val="0"/>
        <w:autoSpaceDN w:val="0"/>
        <w:adjustRightInd w:val="0"/>
        <w:jc w:val="both"/>
        <w:rPr>
          <w:spacing w:val="-10"/>
        </w:rPr>
      </w:pPr>
      <w:r>
        <w:rPr>
          <w:spacing w:val="-10"/>
        </w:rPr>
        <w:t>Б) искусство.</w:t>
      </w:r>
    </w:p>
    <w:p w:rsidR="00E04375" w:rsidRDefault="00E04375" w:rsidP="00472329">
      <w:pPr>
        <w:autoSpaceDE w:val="0"/>
        <w:autoSpaceDN w:val="0"/>
        <w:adjustRightInd w:val="0"/>
        <w:jc w:val="both"/>
        <w:rPr>
          <w:spacing w:val="-10"/>
        </w:rPr>
      </w:pPr>
    </w:p>
    <w:p w:rsidR="00E04375" w:rsidRDefault="00E04375"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E04375" w:rsidRDefault="00E04375" w:rsidP="00D95E27">
      <w:pPr>
        <w:jc w:val="both"/>
      </w:pPr>
      <w:r w:rsidRPr="00D86185">
        <w:rPr>
          <w:spacing w:val="-10"/>
        </w:rPr>
        <w:t>А)</w:t>
      </w:r>
      <w:r>
        <w:t xml:space="preserve"> адаптированная образовательная программа;</w:t>
      </w:r>
    </w:p>
    <w:p w:rsidR="00E04375" w:rsidRDefault="00E04375" w:rsidP="00D95E27">
      <w:pPr>
        <w:jc w:val="both"/>
      </w:pPr>
      <w:r>
        <w:t>Б) адаптированная основная общеобразовательная программа;</w:t>
      </w:r>
    </w:p>
    <w:p w:rsidR="00E04375" w:rsidRDefault="00E04375" w:rsidP="00D95E27">
      <w:pPr>
        <w:jc w:val="both"/>
      </w:pPr>
      <w:r>
        <w:t xml:space="preserve">В) индивидуальная образовательная программа. </w:t>
      </w:r>
    </w:p>
    <w:p w:rsidR="00E04375" w:rsidRDefault="00E04375" w:rsidP="00D95E27">
      <w:pPr>
        <w:jc w:val="both"/>
      </w:pPr>
    </w:p>
    <w:p w:rsidR="00E04375" w:rsidRDefault="00E04375"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E04375" w:rsidRDefault="00E04375" w:rsidP="00D95E27">
      <w:pPr>
        <w:jc w:val="both"/>
      </w:pPr>
      <w:r w:rsidRPr="00D86185">
        <w:rPr>
          <w:spacing w:val="-10"/>
        </w:rPr>
        <w:t>А)</w:t>
      </w:r>
      <w:r>
        <w:t>на основании рекомендаций психолого-медико-педагогической комиссии;</w:t>
      </w:r>
    </w:p>
    <w:p w:rsidR="00E04375" w:rsidRDefault="00E04375" w:rsidP="00D95E27">
      <w:pPr>
        <w:jc w:val="both"/>
      </w:pPr>
      <w:r>
        <w:t>Б)с согласия родителей (законных представителей);</w:t>
      </w:r>
    </w:p>
    <w:p w:rsidR="00E04375" w:rsidRDefault="00E04375" w:rsidP="00D95E27">
      <w:pPr>
        <w:jc w:val="both"/>
      </w:pPr>
      <w:r>
        <w:t>В)с согласия родителей (законных представителей) и на основании рекомендаций психолого-медико-педагогической комиссии.</w:t>
      </w:r>
    </w:p>
    <w:p w:rsidR="00E04375" w:rsidRDefault="00E04375" w:rsidP="00D95E27">
      <w:pPr>
        <w:jc w:val="both"/>
      </w:pPr>
    </w:p>
    <w:p w:rsidR="00E04375" w:rsidRDefault="00E04375" w:rsidP="00D95E27">
      <w:pPr>
        <w:jc w:val="both"/>
      </w:pPr>
      <w:r>
        <w:t xml:space="preserve">27. Работая с детьми с ОВЗ, педагог должен: </w:t>
      </w:r>
    </w:p>
    <w:p w:rsidR="00E04375" w:rsidRDefault="00E04375"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E04375" w:rsidRDefault="00E04375" w:rsidP="00D95E27">
      <w:pPr>
        <w:jc w:val="both"/>
      </w:pPr>
      <w:r>
        <w:t>Б) самостоятельно разрабатывать адаптированную образовательную программу для ребенка;</w:t>
      </w:r>
    </w:p>
    <w:p w:rsidR="00E04375" w:rsidRDefault="00E04375" w:rsidP="00D95E27">
      <w:pPr>
        <w:jc w:val="both"/>
      </w:pPr>
      <w:r>
        <w:t>В) использовать разработанную психологом адаптированную образовательную программу.</w:t>
      </w:r>
    </w:p>
    <w:p w:rsidR="00E04375" w:rsidRDefault="00E04375" w:rsidP="00D95E27">
      <w:pPr>
        <w:jc w:val="both"/>
      </w:pPr>
    </w:p>
    <w:p w:rsidR="00E04375" w:rsidRDefault="00E04375" w:rsidP="00D95E27">
      <w:pPr>
        <w:jc w:val="both"/>
      </w:pPr>
      <w:r>
        <w:t>28. Основным критерием, характеризующим успешность ребенка с ОВЗ в образовательной организации, является:</w:t>
      </w:r>
    </w:p>
    <w:p w:rsidR="00E04375" w:rsidRDefault="00E04375"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E04375" w:rsidRDefault="00E04375" w:rsidP="00D95E27">
      <w:pPr>
        <w:jc w:val="both"/>
      </w:pPr>
      <w:r>
        <w:t>Б) динамика развития ребенка с учетом индивидуального образовательного плана;</w:t>
      </w:r>
    </w:p>
    <w:p w:rsidR="00E04375" w:rsidRDefault="00E04375" w:rsidP="00D95E27">
      <w:pPr>
        <w:jc w:val="both"/>
      </w:pPr>
      <w:r>
        <w:t>В) независимая экспертная оценка внешних экспертов.</w:t>
      </w:r>
    </w:p>
    <w:p w:rsidR="00E04375" w:rsidRDefault="00E04375" w:rsidP="00D95E27">
      <w:pPr>
        <w:jc w:val="both"/>
      </w:pPr>
    </w:p>
    <w:p w:rsidR="00E04375" w:rsidRDefault="00E04375" w:rsidP="00D95E27">
      <w:pPr>
        <w:jc w:val="both"/>
      </w:pPr>
      <w:r>
        <w:t>29. Обучающийся с ограниченными возможностями здоровья - это:</w:t>
      </w:r>
    </w:p>
    <w:p w:rsidR="00E04375" w:rsidRDefault="00E04375"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E04375" w:rsidRDefault="00E04375"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E04375" w:rsidRDefault="00E04375"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E04375" w:rsidRDefault="00E04375" w:rsidP="00D95E27">
      <w:pPr>
        <w:jc w:val="both"/>
      </w:pPr>
    </w:p>
    <w:p w:rsidR="00E04375" w:rsidRDefault="00E04375"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E04375" w:rsidRDefault="00E04375" w:rsidP="00D95E27">
      <w:pPr>
        <w:jc w:val="both"/>
      </w:pPr>
      <w:r w:rsidRPr="00D86185">
        <w:rPr>
          <w:spacing w:val="-10"/>
        </w:rPr>
        <w:t>А)</w:t>
      </w:r>
      <w:r>
        <w:t>инклюзия;</w:t>
      </w:r>
    </w:p>
    <w:p w:rsidR="00E04375" w:rsidRDefault="00E04375" w:rsidP="00D95E27">
      <w:pPr>
        <w:jc w:val="both"/>
      </w:pPr>
      <w:r>
        <w:t>Б) интеракция;</w:t>
      </w:r>
    </w:p>
    <w:p w:rsidR="00E04375" w:rsidRDefault="00E04375" w:rsidP="00D95E27">
      <w:pPr>
        <w:jc w:val="both"/>
      </w:pPr>
      <w:r>
        <w:t>В) индивидуализация.</w:t>
      </w:r>
    </w:p>
    <w:p w:rsidR="00E04375" w:rsidRDefault="00E04375" w:rsidP="00D95E27">
      <w:pPr>
        <w:jc w:val="both"/>
      </w:pPr>
      <w:r>
        <w:t>31.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E04375" w:rsidRDefault="00E04375" w:rsidP="00D95E27">
      <w:pPr>
        <w:jc w:val="both"/>
      </w:pPr>
      <w:r w:rsidRPr="00D86185">
        <w:rPr>
          <w:spacing w:val="-10"/>
        </w:rPr>
        <w:t>А)</w:t>
      </w:r>
      <w:r>
        <w:t xml:space="preserve"> групповая интеграция;</w:t>
      </w:r>
    </w:p>
    <w:p w:rsidR="00E04375" w:rsidRDefault="00E04375" w:rsidP="00D95E27">
      <w:pPr>
        <w:jc w:val="both"/>
      </w:pPr>
      <w:r>
        <w:lastRenderedPageBreak/>
        <w:t>Б) образовательная интеграция;</w:t>
      </w:r>
    </w:p>
    <w:p w:rsidR="00E04375" w:rsidRDefault="00E04375" w:rsidP="00D95E27">
      <w:pPr>
        <w:jc w:val="both"/>
      </w:pPr>
      <w:r>
        <w:t>В) коммуникация.</w:t>
      </w:r>
    </w:p>
    <w:p w:rsidR="00E04375" w:rsidRDefault="00E04375" w:rsidP="00D95E27">
      <w:pPr>
        <w:jc w:val="both"/>
      </w:pPr>
    </w:p>
    <w:p w:rsidR="00E04375" w:rsidRDefault="00E04375" w:rsidP="00D95E27">
      <w:pPr>
        <w:jc w:val="both"/>
      </w:pPr>
      <w:r>
        <w:t>32. Выберите правильный ответ: Завершающим уровнем инклюзивной вертикали становится этап:</w:t>
      </w:r>
    </w:p>
    <w:p w:rsidR="00E04375" w:rsidRDefault="00E04375"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E04375" w:rsidRDefault="00E04375"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E04375" w:rsidRDefault="00E04375" w:rsidP="00D95E27">
      <w:pPr>
        <w:jc w:val="both"/>
      </w:pPr>
      <w:r>
        <w:t>В) ранней интеграции детей с нарушениями в развитии в детские дошкольные учреждения.</w:t>
      </w:r>
    </w:p>
    <w:p w:rsidR="00E04375" w:rsidRDefault="00E04375" w:rsidP="00D95E27">
      <w:pPr>
        <w:jc w:val="both"/>
      </w:pPr>
    </w:p>
    <w:p w:rsidR="00E04375" w:rsidRDefault="00E04375" w:rsidP="00D95E27">
      <w:pPr>
        <w:jc w:val="both"/>
      </w:pPr>
      <w:r>
        <w:t>33. Выберите правильный ответ: Создание системы полисубъектного взаимодействия предполагает создание:</w:t>
      </w:r>
    </w:p>
    <w:p w:rsidR="00E04375" w:rsidRDefault="00E04375" w:rsidP="00D95E27">
      <w:pPr>
        <w:jc w:val="both"/>
      </w:pPr>
      <w:r>
        <w:t>А) инклюзивной горизонтали;</w:t>
      </w:r>
    </w:p>
    <w:p w:rsidR="00E04375" w:rsidRDefault="00E04375" w:rsidP="00D95E27">
      <w:pPr>
        <w:jc w:val="both"/>
      </w:pPr>
      <w:r>
        <w:t>Б) инклюзивной вертикали.</w:t>
      </w:r>
    </w:p>
    <w:p w:rsidR="00E04375" w:rsidRDefault="00E04375" w:rsidP="00D95E27">
      <w:pPr>
        <w:jc w:val="both"/>
      </w:pPr>
    </w:p>
    <w:p w:rsidR="00E04375" w:rsidRDefault="00E04375"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E04375" w:rsidRDefault="00E04375" w:rsidP="00D95E27">
      <w:pPr>
        <w:jc w:val="both"/>
      </w:pPr>
      <w:r w:rsidRPr="00D86185">
        <w:rPr>
          <w:spacing w:val="-10"/>
        </w:rPr>
        <w:t>А)</w:t>
      </w:r>
      <w:r>
        <w:t>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E04375" w:rsidRDefault="00E04375" w:rsidP="00D95E27">
      <w:pPr>
        <w:jc w:val="both"/>
      </w:pPr>
      <w:r>
        <w:t>Б) коррекция нарушений развития;</w:t>
      </w:r>
    </w:p>
    <w:p w:rsidR="00E04375" w:rsidRDefault="00E04375" w:rsidP="00D95E27">
      <w:pPr>
        <w:jc w:val="both"/>
      </w:pPr>
      <w:r>
        <w:t>В)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E04375" w:rsidRDefault="00E04375" w:rsidP="00D95E27">
      <w:pPr>
        <w:jc w:val="both"/>
      </w:pPr>
    </w:p>
    <w:p w:rsidR="00E04375" w:rsidRDefault="00E04375" w:rsidP="00D95E27">
      <w:pPr>
        <w:jc w:val="both"/>
      </w:pPr>
      <w:r>
        <w:t>35.Работая с детьми с ОВЗ, педагог должен:</w:t>
      </w:r>
    </w:p>
    <w:p w:rsidR="00E04375" w:rsidRDefault="00E04375" w:rsidP="00D95E27">
      <w:pPr>
        <w:jc w:val="both"/>
      </w:pPr>
      <w:r w:rsidRPr="00D86185">
        <w:rPr>
          <w:spacing w:val="-10"/>
        </w:rPr>
        <w:t>А)</w:t>
      </w:r>
      <w:r>
        <w:t xml:space="preserve"> взаимодействовать с другими специалистами в рамках психолого-медико-</w:t>
      </w:r>
    </w:p>
    <w:p w:rsidR="00E04375" w:rsidRDefault="00E04375" w:rsidP="00D95E27">
      <w:pPr>
        <w:jc w:val="both"/>
      </w:pPr>
      <w:r>
        <w:t>педагогического консилиума для разработки адаптированной образовательной</w:t>
      </w:r>
    </w:p>
    <w:p w:rsidR="00E04375" w:rsidRDefault="00E04375" w:rsidP="00D95E27">
      <w:pPr>
        <w:jc w:val="both"/>
      </w:pPr>
      <w:r>
        <w:t>программы;</w:t>
      </w:r>
    </w:p>
    <w:p w:rsidR="00E04375" w:rsidRDefault="00E04375" w:rsidP="00D95E27">
      <w:pPr>
        <w:jc w:val="both"/>
      </w:pPr>
      <w:r>
        <w:t>Б) самостоятельно разрабатывать адаптированную образовательную программу для ребенка;</w:t>
      </w:r>
    </w:p>
    <w:p w:rsidR="00E04375" w:rsidRDefault="00E04375" w:rsidP="00D95E27">
      <w:pPr>
        <w:jc w:val="both"/>
      </w:pPr>
      <w:r>
        <w:t>В) использовать разработанную психологом адаптированную образовательную программу.</w:t>
      </w:r>
    </w:p>
    <w:p w:rsidR="00E04375" w:rsidRDefault="00E04375" w:rsidP="00D95E27">
      <w:pPr>
        <w:jc w:val="both"/>
      </w:pPr>
    </w:p>
    <w:p w:rsidR="00E04375" w:rsidRDefault="00E04375" w:rsidP="00D95E27">
      <w:pPr>
        <w:jc w:val="both"/>
      </w:pPr>
      <w:r>
        <w:t>36.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E04375" w:rsidRDefault="00E04375" w:rsidP="00D95E27">
      <w:pPr>
        <w:jc w:val="both"/>
      </w:pPr>
      <w:r w:rsidRPr="00D86185">
        <w:rPr>
          <w:spacing w:val="-10"/>
        </w:rPr>
        <w:t>А)</w:t>
      </w:r>
      <w:r>
        <w:rPr>
          <w:spacing w:val="-10"/>
        </w:rPr>
        <w:t xml:space="preserve"> о</w:t>
      </w:r>
      <w:r>
        <w:t>беспечение соматического благополучия ребенка;</w:t>
      </w:r>
    </w:p>
    <w:p w:rsidR="00E04375" w:rsidRDefault="00E04375" w:rsidP="00D95E27">
      <w:pPr>
        <w:jc w:val="both"/>
      </w:pPr>
      <w:r>
        <w:t>Б) поддержка развития и социальной адаптации ребенка с ОВЗ в образовательной среде;</w:t>
      </w:r>
    </w:p>
    <w:p w:rsidR="00E04375" w:rsidRDefault="00E04375" w:rsidP="00D95E27">
      <w:pPr>
        <w:jc w:val="both"/>
      </w:pPr>
      <w:r>
        <w:t>В) оказание психологической помощи семье ребенка.</w:t>
      </w:r>
    </w:p>
    <w:p w:rsidR="00E04375" w:rsidRDefault="00E04375" w:rsidP="00D95E27">
      <w:pPr>
        <w:jc w:val="both"/>
      </w:pPr>
    </w:p>
    <w:p w:rsidR="00E04375" w:rsidRDefault="00E04375" w:rsidP="00D95E27">
      <w:pPr>
        <w:jc w:val="both"/>
      </w:pPr>
      <w:r>
        <w:t>37.Что является основным критерием эффективного психолого-педагогического сопровождения ребенка с ОВЗ:</w:t>
      </w:r>
    </w:p>
    <w:p w:rsidR="00E04375" w:rsidRDefault="00E04375"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E04375" w:rsidRDefault="00E04375" w:rsidP="00D95E27">
      <w:pPr>
        <w:jc w:val="both"/>
      </w:pPr>
      <w:r>
        <w:t>Б) освоение адаптированной образовательной программы/адаптированной,</w:t>
      </w:r>
    </w:p>
    <w:p w:rsidR="00E04375" w:rsidRDefault="00E04375" w:rsidP="00D95E27">
      <w:pPr>
        <w:jc w:val="both"/>
      </w:pPr>
      <w:r>
        <w:t>основной образовательной программы и социально-психологическая адаптация ребенка;</w:t>
      </w:r>
    </w:p>
    <w:p w:rsidR="00E04375" w:rsidRDefault="00E04375" w:rsidP="00D95E27">
      <w:pPr>
        <w:jc w:val="both"/>
      </w:pPr>
      <w:r>
        <w:t>В)полное удовлетворение запросов родителей.</w:t>
      </w:r>
    </w:p>
    <w:p w:rsidR="00E04375" w:rsidRDefault="00E04375" w:rsidP="00D95E27">
      <w:pPr>
        <w:jc w:val="both"/>
      </w:pPr>
    </w:p>
    <w:p w:rsidR="00E04375" w:rsidRDefault="00E04375" w:rsidP="00D95E27">
      <w:pPr>
        <w:jc w:val="both"/>
      </w:pPr>
      <w:r>
        <w:lastRenderedPageBreak/>
        <w:t>38. Физический или психический недостаток, вызывающий нарушение нормального развития – это:</w:t>
      </w:r>
    </w:p>
    <w:p w:rsidR="00E04375" w:rsidRDefault="00E04375" w:rsidP="00D95E27">
      <w:pPr>
        <w:jc w:val="both"/>
      </w:pPr>
      <w:r w:rsidRPr="00D86185">
        <w:rPr>
          <w:spacing w:val="-10"/>
        </w:rPr>
        <w:t>А)</w:t>
      </w:r>
      <w:r>
        <w:t xml:space="preserve"> дефект;</w:t>
      </w:r>
    </w:p>
    <w:p w:rsidR="00E04375" w:rsidRDefault="00E04375" w:rsidP="00D95E27">
      <w:pPr>
        <w:jc w:val="both"/>
      </w:pPr>
      <w:r>
        <w:t>Б) отставание;</w:t>
      </w:r>
    </w:p>
    <w:p w:rsidR="00E04375" w:rsidRDefault="00E04375" w:rsidP="00D95E27">
      <w:pPr>
        <w:jc w:val="both"/>
      </w:pPr>
      <w:r>
        <w:t>В) абилитация;</w:t>
      </w:r>
    </w:p>
    <w:p w:rsidR="00E04375" w:rsidRDefault="00E04375" w:rsidP="00D95E27">
      <w:pPr>
        <w:jc w:val="both"/>
      </w:pPr>
      <w:r>
        <w:t>В) застревание.</w:t>
      </w:r>
    </w:p>
    <w:p w:rsidR="00E04375" w:rsidRDefault="00E04375" w:rsidP="00D95E27">
      <w:pPr>
        <w:jc w:val="both"/>
      </w:pPr>
    </w:p>
    <w:p w:rsidR="00E04375" w:rsidRDefault="00E04375" w:rsidP="00D95E27">
      <w:pPr>
        <w:jc w:val="both"/>
      </w:pPr>
      <w:r>
        <w:t>39.Запаздывание или приостановка всех сторон психического развития или преимущественно отдельных компонентов:</w:t>
      </w:r>
    </w:p>
    <w:p w:rsidR="00E04375" w:rsidRDefault="00E04375" w:rsidP="00D95E27">
      <w:pPr>
        <w:jc w:val="both"/>
      </w:pPr>
      <w:r w:rsidRPr="00D86185">
        <w:rPr>
          <w:spacing w:val="-10"/>
        </w:rPr>
        <w:t>А)</w:t>
      </w:r>
      <w:r>
        <w:t xml:space="preserve"> дисфункция созревания;</w:t>
      </w:r>
    </w:p>
    <w:p w:rsidR="00E04375" w:rsidRDefault="00E04375" w:rsidP="00D95E27">
      <w:pPr>
        <w:jc w:val="both"/>
      </w:pPr>
      <w:r>
        <w:t>Б) ретардация;</w:t>
      </w:r>
    </w:p>
    <w:p w:rsidR="00E04375" w:rsidRDefault="00E04375" w:rsidP="00D95E27">
      <w:pPr>
        <w:jc w:val="both"/>
      </w:pPr>
      <w:r>
        <w:t>В) асинхрония;</w:t>
      </w:r>
    </w:p>
    <w:p w:rsidR="00E04375" w:rsidRDefault="00E04375" w:rsidP="00D95E27">
      <w:pPr>
        <w:jc w:val="both"/>
      </w:pPr>
      <w:r>
        <w:t>Г) поврежденное развитие.</w:t>
      </w:r>
    </w:p>
    <w:p w:rsidR="00E04375" w:rsidRDefault="00E04375" w:rsidP="00D95E27">
      <w:pPr>
        <w:jc w:val="both"/>
      </w:pPr>
    </w:p>
    <w:p w:rsidR="00E04375" w:rsidRDefault="00E04375" w:rsidP="00D95E27">
      <w:pPr>
        <w:jc w:val="both"/>
      </w:pPr>
      <w:r>
        <w:t>40. Поведение, отклоняющееся от социально-психологических и нравственных норм:</w:t>
      </w:r>
    </w:p>
    <w:p w:rsidR="00E04375" w:rsidRDefault="00E04375" w:rsidP="00D95E27">
      <w:pPr>
        <w:jc w:val="both"/>
      </w:pPr>
      <w:r w:rsidRPr="00D86185">
        <w:rPr>
          <w:spacing w:val="-10"/>
        </w:rPr>
        <w:t>А)</w:t>
      </w:r>
      <w:r>
        <w:t xml:space="preserve"> социальное;</w:t>
      </w:r>
    </w:p>
    <w:p w:rsidR="00E04375" w:rsidRDefault="00E04375" w:rsidP="00D95E27">
      <w:pPr>
        <w:jc w:val="both"/>
      </w:pPr>
      <w:r>
        <w:t>Б) конформное;</w:t>
      </w:r>
    </w:p>
    <w:p w:rsidR="00E04375" w:rsidRDefault="00E04375" w:rsidP="00D95E27">
      <w:pPr>
        <w:jc w:val="both"/>
      </w:pPr>
      <w:r>
        <w:t>В) девиантное;</w:t>
      </w:r>
    </w:p>
    <w:p w:rsidR="00E04375" w:rsidRDefault="00E04375" w:rsidP="00D95E27">
      <w:pPr>
        <w:jc w:val="both"/>
      </w:pPr>
      <w:r>
        <w:t>Г) приспосабливающееся.</w:t>
      </w:r>
    </w:p>
    <w:p w:rsidR="00E04375" w:rsidRDefault="00E04375" w:rsidP="00D95E27">
      <w:pPr>
        <w:jc w:val="both"/>
      </w:pPr>
    </w:p>
    <w:p w:rsidR="00E04375" w:rsidRDefault="00E04375" w:rsidP="00D95E27">
      <w:pPr>
        <w:jc w:val="both"/>
      </w:pPr>
      <w:r>
        <w:t>41. Основные клинико-психологические проявления синдрома дефицита внимания с гиперактивностью:</w:t>
      </w:r>
    </w:p>
    <w:p w:rsidR="00E04375" w:rsidRDefault="00E04375" w:rsidP="00D95E27">
      <w:pPr>
        <w:jc w:val="both"/>
      </w:pPr>
      <w:r w:rsidRPr="00D86185">
        <w:rPr>
          <w:spacing w:val="-10"/>
        </w:rPr>
        <w:t>А)</w:t>
      </w:r>
      <w:r>
        <w:t>внимательность, сосредоточенность, работоспособность;</w:t>
      </w:r>
    </w:p>
    <w:p w:rsidR="00E04375" w:rsidRDefault="00E04375" w:rsidP="00D95E27">
      <w:pPr>
        <w:jc w:val="both"/>
      </w:pPr>
      <w:r>
        <w:t>Б) сонливость, забывчивость, упорность;</w:t>
      </w:r>
    </w:p>
    <w:p w:rsidR="00E04375" w:rsidRDefault="00E04375" w:rsidP="00D95E27">
      <w:pPr>
        <w:jc w:val="both"/>
      </w:pPr>
      <w:r>
        <w:t>В) невнимательность, гиперактивность, импульсивность;</w:t>
      </w:r>
    </w:p>
    <w:p w:rsidR="00E04375" w:rsidRDefault="00E04375" w:rsidP="00D95E27">
      <w:pPr>
        <w:jc w:val="both"/>
      </w:pPr>
      <w:r>
        <w:t>Г) крикливость, активность, раздражительность.</w:t>
      </w:r>
    </w:p>
    <w:p w:rsidR="00E04375" w:rsidRDefault="00E04375" w:rsidP="00D95E27">
      <w:pPr>
        <w:jc w:val="both"/>
      </w:pPr>
    </w:p>
    <w:p w:rsidR="00E04375" w:rsidRDefault="00E04375"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E04375" w:rsidRDefault="00E04375" w:rsidP="00D95E27">
      <w:pPr>
        <w:jc w:val="both"/>
      </w:pPr>
      <w:r w:rsidRPr="00D86185">
        <w:rPr>
          <w:spacing w:val="-10"/>
        </w:rPr>
        <w:t>А)</w:t>
      </w:r>
      <w:r>
        <w:t xml:space="preserve"> одаренность;</w:t>
      </w:r>
    </w:p>
    <w:p w:rsidR="00E04375" w:rsidRDefault="00E04375" w:rsidP="00D95E27">
      <w:pPr>
        <w:jc w:val="both"/>
      </w:pPr>
      <w:r>
        <w:t>Б) депривация;</w:t>
      </w:r>
    </w:p>
    <w:p w:rsidR="00E04375" w:rsidRDefault="00E04375" w:rsidP="00D95E27">
      <w:pPr>
        <w:jc w:val="both"/>
      </w:pPr>
      <w:r>
        <w:t>В) деменция;</w:t>
      </w:r>
    </w:p>
    <w:p w:rsidR="00E04375" w:rsidRDefault="00E04375" w:rsidP="00D95E27">
      <w:pPr>
        <w:jc w:val="both"/>
      </w:pPr>
      <w:r>
        <w:t>Г) ассимиляция.</w:t>
      </w:r>
    </w:p>
    <w:p w:rsidR="00E04375" w:rsidRDefault="00E04375" w:rsidP="00D95E27">
      <w:pPr>
        <w:jc w:val="both"/>
      </w:pPr>
    </w:p>
    <w:p w:rsidR="00E04375" w:rsidRDefault="00E04375" w:rsidP="00D95E27">
      <w:pPr>
        <w:jc w:val="both"/>
      </w:pPr>
      <w:r>
        <w:t>43.Изменчивая, хаотичная структура внешнего мира без четкого упорядочения и смысла:</w:t>
      </w:r>
    </w:p>
    <w:p w:rsidR="00E04375" w:rsidRDefault="00E04375" w:rsidP="00D95E27">
      <w:pPr>
        <w:jc w:val="both"/>
      </w:pPr>
      <w:r w:rsidRPr="00D86185">
        <w:rPr>
          <w:spacing w:val="-10"/>
        </w:rPr>
        <w:t>А)</w:t>
      </w:r>
      <w:r>
        <w:t xml:space="preserve"> переменная депривация;</w:t>
      </w:r>
    </w:p>
    <w:p w:rsidR="00E04375" w:rsidRDefault="00E04375" w:rsidP="00D95E27">
      <w:pPr>
        <w:jc w:val="both"/>
      </w:pPr>
      <w:r>
        <w:t>Б) социальная депривация;</w:t>
      </w:r>
    </w:p>
    <w:p w:rsidR="00E04375" w:rsidRDefault="00E04375" w:rsidP="00D95E27">
      <w:pPr>
        <w:jc w:val="both"/>
      </w:pPr>
      <w:r>
        <w:t>В) стабильная депривация;</w:t>
      </w:r>
    </w:p>
    <w:p w:rsidR="00E04375" w:rsidRDefault="00E04375" w:rsidP="00D95E27">
      <w:pPr>
        <w:jc w:val="both"/>
      </w:pPr>
      <w:r>
        <w:t>Г) когнитивная депривация.</w:t>
      </w:r>
    </w:p>
    <w:p w:rsidR="00E04375" w:rsidRDefault="00E04375" w:rsidP="00D95E27">
      <w:pPr>
        <w:jc w:val="both"/>
      </w:pPr>
    </w:p>
    <w:p w:rsidR="00E04375" w:rsidRDefault="00E04375" w:rsidP="00D95E27">
      <w:pPr>
        <w:jc w:val="both"/>
      </w:pPr>
      <w:r>
        <w:t>44. Лица с порогом восприятия выше 80 дб:</w:t>
      </w:r>
    </w:p>
    <w:p w:rsidR="00E04375" w:rsidRDefault="00E04375" w:rsidP="00D95E27">
      <w:pPr>
        <w:jc w:val="both"/>
      </w:pPr>
      <w:r w:rsidRPr="00D86185">
        <w:rPr>
          <w:spacing w:val="-10"/>
        </w:rPr>
        <w:t>А)</w:t>
      </w:r>
      <w:r>
        <w:t xml:space="preserve"> слепые;</w:t>
      </w:r>
    </w:p>
    <w:p w:rsidR="00E04375" w:rsidRDefault="00E04375" w:rsidP="00D95E27">
      <w:pPr>
        <w:jc w:val="both"/>
      </w:pPr>
      <w:r>
        <w:t>Б) умственно-отсталые;</w:t>
      </w:r>
    </w:p>
    <w:p w:rsidR="00E04375" w:rsidRDefault="00E04375" w:rsidP="00D95E27">
      <w:pPr>
        <w:jc w:val="both"/>
      </w:pPr>
      <w:r>
        <w:t>В) глухие;</w:t>
      </w:r>
    </w:p>
    <w:p w:rsidR="00E04375" w:rsidRDefault="00E04375" w:rsidP="00D95E27">
      <w:pPr>
        <w:jc w:val="both"/>
      </w:pPr>
      <w:r>
        <w:t>Г) депривированные.</w:t>
      </w:r>
    </w:p>
    <w:p w:rsidR="00E04375" w:rsidRDefault="00E04375" w:rsidP="00D95E27">
      <w:pPr>
        <w:jc w:val="both"/>
      </w:pPr>
    </w:p>
    <w:p w:rsidR="00E04375" w:rsidRDefault="00E04375" w:rsidP="00D95E27">
      <w:pPr>
        <w:jc w:val="both"/>
      </w:pPr>
      <w:r>
        <w:t>45. Видами умственной отсталости являются:</w:t>
      </w:r>
    </w:p>
    <w:p w:rsidR="00E04375" w:rsidRDefault="00E04375" w:rsidP="00D95E27">
      <w:pPr>
        <w:jc w:val="both"/>
      </w:pPr>
      <w:r w:rsidRPr="00D86185">
        <w:rPr>
          <w:spacing w:val="-10"/>
        </w:rPr>
        <w:t>А)</w:t>
      </w:r>
      <w:r>
        <w:t xml:space="preserve"> дебильность, идиотия;</w:t>
      </w:r>
    </w:p>
    <w:p w:rsidR="00E04375" w:rsidRDefault="00E04375" w:rsidP="00D95E27">
      <w:pPr>
        <w:jc w:val="both"/>
      </w:pPr>
      <w:r>
        <w:lastRenderedPageBreak/>
        <w:t>Б) олигофрения, деменция;</w:t>
      </w:r>
    </w:p>
    <w:p w:rsidR="00E04375" w:rsidRDefault="00E04375" w:rsidP="00D95E27">
      <w:pPr>
        <w:jc w:val="both"/>
      </w:pPr>
      <w:r>
        <w:t>В) ретардация, повреждение;</w:t>
      </w:r>
    </w:p>
    <w:p w:rsidR="00E04375" w:rsidRDefault="00E04375" w:rsidP="00D95E27">
      <w:pPr>
        <w:jc w:val="both"/>
      </w:pPr>
      <w:r>
        <w:t>Г) асинхрония, повреждение.</w:t>
      </w:r>
    </w:p>
    <w:p w:rsidR="00E04375" w:rsidRDefault="00E04375" w:rsidP="00D95E27">
      <w:pPr>
        <w:jc w:val="both"/>
      </w:pPr>
    </w:p>
    <w:p w:rsidR="00E04375" w:rsidRDefault="00E04375" w:rsidP="00D95E27">
      <w:pPr>
        <w:jc w:val="both"/>
      </w:pPr>
      <w:r>
        <w:t>46. По классификации К.С.Лебединской (по генезу задержки психического развития) не является ЗПР:</w:t>
      </w:r>
    </w:p>
    <w:p w:rsidR="00E04375" w:rsidRDefault="00E04375" w:rsidP="00D95E27">
      <w:pPr>
        <w:jc w:val="both"/>
      </w:pPr>
      <w:r w:rsidRPr="00D86185">
        <w:rPr>
          <w:spacing w:val="-10"/>
        </w:rPr>
        <w:t>А)</w:t>
      </w:r>
      <w:r>
        <w:t xml:space="preserve"> конституционного генеза;</w:t>
      </w:r>
    </w:p>
    <w:p w:rsidR="00E04375" w:rsidRDefault="00E04375" w:rsidP="00D95E27">
      <w:pPr>
        <w:jc w:val="both"/>
      </w:pPr>
      <w:r>
        <w:t>Б) соматогенного генеза;</w:t>
      </w:r>
    </w:p>
    <w:p w:rsidR="00E04375" w:rsidRDefault="00E04375" w:rsidP="00D95E27">
      <w:pPr>
        <w:jc w:val="both"/>
      </w:pPr>
      <w:r>
        <w:t>В) психогенного генеза;</w:t>
      </w:r>
    </w:p>
    <w:p w:rsidR="00E04375" w:rsidRDefault="00E04375" w:rsidP="00D95E27">
      <w:pPr>
        <w:jc w:val="both"/>
      </w:pPr>
      <w:r>
        <w:t>Г) социального генеза.</w:t>
      </w:r>
    </w:p>
    <w:p w:rsidR="00E04375" w:rsidRDefault="00E04375" w:rsidP="00D95E27">
      <w:pPr>
        <w:jc w:val="both"/>
      </w:pPr>
    </w:p>
    <w:p w:rsidR="00E04375" w:rsidRDefault="00E04375" w:rsidP="00D95E27">
      <w:pPr>
        <w:jc w:val="both"/>
      </w:pPr>
      <w:r>
        <w:t>47. При детском церебральном параличе не отмечаются нарушения формирования:</w:t>
      </w:r>
    </w:p>
    <w:p w:rsidR="00E04375" w:rsidRDefault="00E04375" w:rsidP="00D95E27">
      <w:pPr>
        <w:jc w:val="both"/>
      </w:pPr>
      <w:r w:rsidRPr="00D86185">
        <w:rPr>
          <w:spacing w:val="-10"/>
        </w:rPr>
        <w:t>А)</w:t>
      </w:r>
      <w:r>
        <w:t>познавательной деятельности;</w:t>
      </w:r>
    </w:p>
    <w:p w:rsidR="00E04375" w:rsidRDefault="00E04375" w:rsidP="00D95E27">
      <w:pPr>
        <w:jc w:val="both"/>
      </w:pPr>
      <w:r>
        <w:t>Б) статики;</w:t>
      </w:r>
    </w:p>
    <w:p w:rsidR="00E04375" w:rsidRDefault="00E04375" w:rsidP="00D95E27">
      <w:pPr>
        <w:jc w:val="both"/>
      </w:pPr>
      <w:r>
        <w:t>В) эмоционально-волевой сферы;</w:t>
      </w:r>
    </w:p>
    <w:p w:rsidR="00E04375" w:rsidRDefault="00E04375" w:rsidP="00D95E27">
      <w:pPr>
        <w:jc w:val="both"/>
      </w:pPr>
      <w:r>
        <w:t>Г) личности.</w:t>
      </w:r>
    </w:p>
    <w:p w:rsidR="00E04375" w:rsidRPr="00D86185" w:rsidRDefault="00E04375" w:rsidP="00472329">
      <w:pPr>
        <w:autoSpaceDE w:val="0"/>
        <w:autoSpaceDN w:val="0"/>
        <w:adjustRightInd w:val="0"/>
        <w:jc w:val="both"/>
        <w:rPr>
          <w:spacing w:val="-10"/>
        </w:rPr>
      </w:pPr>
    </w:p>
    <w:p w:rsidR="00E04375" w:rsidRPr="00DF2171" w:rsidRDefault="00E04375" w:rsidP="00731062">
      <w:pPr>
        <w:autoSpaceDE w:val="0"/>
        <w:autoSpaceDN w:val="0"/>
        <w:adjustRightInd w:val="0"/>
        <w:jc w:val="both"/>
        <w:rPr>
          <w:color w:val="000000"/>
        </w:rPr>
      </w:pPr>
    </w:p>
    <w:p w:rsidR="00E04375" w:rsidRPr="007A420A" w:rsidRDefault="00E04375" w:rsidP="00C32ACE">
      <w:pPr>
        <w:rPr>
          <w:b/>
        </w:rPr>
      </w:pPr>
      <w:r w:rsidRPr="007A420A">
        <w:rPr>
          <w:b/>
        </w:rPr>
        <w:t xml:space="preserve">Примерный список вопросов </w:t>
      </w:r>
    </w:p>
    <w:p w:rsidR="00E04375" w:rsidRDefault="00E04375" w:rsidP="00420F4A">
      <w:pPr>
        <w:autoSpaceDE w:val="0"/>
        <w:autoSpaceDN w:val="0"/>
        <w:adjustRightInd w:val="0"/>
      </w:pPr>
      <w:r>
        <w:t xml:space="preserve">1. История развития инклюзивных процессов в обществе в России и за рубежом. </w:t>
      </w:r>
    </w:p>
    <w:p w:rsidR="00E04375" w:rsidRDefault="00E04375" w:rsidP="00420F4A">
      <w:pPr>
        <w:autoSpaceDE w:val="0"/>
        <w:autoSpaceDN w:val="0"/>
        <w:adjustRightInd w:val="0"/>
      </w:pPr>
      <w:r>
        <w:t xml:space="preserve">2. Философский подход в инклюзивной проблематике. </w:t>
      </w:r>
    </w:p>
    <w:p w:rsidR="00E04375" w:rsidRDefault="00E04375"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E04375" w:rsidRDefault="00E04375" w:rsidP="00420F4A">
      <w:pPr>
        <w:autoSpaceDE w:val="0"/>
        <w:autoSpaceDN w:val="0"/>
        <w:adjustRightInd w:val="0"/>
      </w:pPr>
      <w:r>
        <w:t xml:space="preserve">4. Кооперативно-деятельностная концепция интеграции детей в образовательный процесс. </w:t>
      </w:r>
    </w:p>
    <w:p w:rsidR="00E04375" w:rsidRDefault="00E04375" w:rsidP="00420F4A">
      <w:pPr>
        <w:autoSpaceDE w:val="0"/>
        <w:autoSpaceDN w:val="0"/>
        <w:adjustRightInd w:val="0"/>
      </w:pPr>
      <w:r>
        <w:t xml:space="preserve">5. Социально-экологическая концепция интеграции особых людей в общество. </w:t>
      </w:r>
    </w:p>
    <w:p w:rsidR="00E04375" w:rsidRDefault="00E04375" w:rsidP="00420F4A">
      <w:pPr>
        <w:autoSpaceDE w:val="0"/>
        <w:autoSpaceDN w:val="0"/>
        <w:adjustRightInd w:val="0"/>
      </w:pPr>
      <w:r>
        <w:t xml:space="preserve">6. Интеракционистская (коммуникативная) концепция интеграции. </w:t>
      </w:r>
    </w:p>
    <w:p w:rsidR="00E04375" w:rsidRDefault="00E04375" w:rsidP="00420F4A">
      <w:pPr>
        <w:autoSpaceDE w:val="0"/>
        <w:autoSpaceDN w:val="0"/>
        <w:adjustRightInd w:val="0"/>
      </w:pPr>
      <w:r>
        <w:t xml:space="preserve">7. Антропологическая метаконцепция вхождения людей с инвалидностью в общество. </w:t>
      </w:r>
    </w:p>
    <w:p w:rsidR="00E04375" w:rsidRDefault="00E04375" w:rsidP="00420F4A">
      <w:pPr>
        <w:autoSpaceDE w:val="0"/>
        <w:autoSpaceDN w:val="0"/>
        <w:adjustRightInd w:val="0"/>
      </w:pPr>
      <w:r>
        <w:t xml:space="preserve">8. Развитие концепции инклюзивного образования. </w:t>
      </w:r>
    </w:p>
    <w:p w:rsidR="00E04375" w:rsidRDefault="00E04375" w:rsidP="00420F4A">
      <w:pPr>
        <w:autoSpaceDE w:val="0"/>
        <w:autoSpaceDN w:val="0"/>
        <w:adjustRightInd w:val="0"/>
      </w:pPr>
      <w:r>
        <w:t xml:space="preserve">9. Гуманистическое содержание инклюзивного образования. </w:t>
      </w:r>
    </w:p>
    <w:p w:rsidR="00E04375" w:rsidRDefault="00E04375" w:rsidP="00420F4A">
      <w:pPr>
        <w:autoSpaceDE w:val="0"/>
        <w:autoSpaceDN w:val="0"/>
        <w:adjustRightInd w:val="0"/>
      </w:pPr>
      <w:r>
        <w:t xml:space="preserve">10. Принципы инклюзивного взаимодействия. </w:t>
      </w:r>
    </w:p>
    <w:p w:rsidR="00E04375" w:rsidRDefault="00E04375" w:rsidP="00420F4A">
      <w:pPr>
        <w:autoSpaceDE w:val="0"/>
        <w:autoSpaceDN w:val="0"/>
        <w:adjustRightInd w:val="0"/>
      </w:pPr>
      <w:r>
        <w:t xml:space="preserve">11. Нормативно-правовое обеспечение инклюзивного взаимодействия. </w:t>
      </w:r>
    </w:p>
    <w:p w:rsidR="00E04375" w:rsidRDefault="00E04375" w:rsidP="00420F4A">
      <w:pPr>
        <w:autoSpaceDE w:val="0"/>
        <w:autoSpaceDN w:val="0"/>
        <w:adjustRightInd w:val="0"/>
      </w:pPr>
      <w:r>
        <w:t xml:space="preserve">12. Этические основы инклюзивного взаимодействия. </w:t>
      </w:r>
    </w:p>
    <w:p w:rsidR="00E04375" w:rsidRDefault="00E04375" w:rsidP="00420F4A">
      <w:pPr>
        <w:autoSpaceDE w:val="0"/>
        <w:autoSpaceDN w:val="0"/>
        <w:adjustRightInd w:val="0"/>
      </w:pPr>
      <w:r>
        <w:t>13. Характеристика возможных барьеров при инклюзивном взаимодействии.</w:t>
      </w:r>
    </w:p>
    <w:p w:rsidR="00E04375" w:rsidRDefault="00E04375" w:rsidP="00420F4A">
      <w:pPr>
        <w:autoSpaceDE w:val="0"/>
        <w:autoSpaceDN w:val="0"/>
        <w:adjustRightInd w:val="0"/>
      </w:pPr>
      <w:r>
        <w:t xml:space="preserve">14. Коммуникативные и личностные особенности лиц с нарушением зрения. </w:t>
      </w:r>
    </w:p>
    <w:p w:rsidR="00E04375" w:rsidRDefault="00E04375" w:rsidP="00420F4A">
      <w:pPr>
        <w:autoSpaceDE w:val="0"/>
        <w:autoSpaceDN w:val="0"/>
        <w:adjustRightInd w:val="0"/>
      </w:pPr>
      <w:r>
        <w:t xml:space="preserve">15. Коммуникативные и личностные особенности лиц с нарушением слуха. </w:t>
      </w:r>
    </w:p>
    <w:p w:rsidR="00E04375" w:rsidRDefault="00E04375"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E04375" w:rsidRDefault="00E04375" w:rsidP="00420F4A">
      <w:pPr>
        <w:autoSpaceDE w:val="0"/>
        <w:autoSpaceDN w:val="0"/>
        <w:adjustRightInd w:val="0"/>
      </w:pPr>
      <w:r>
        <w:t xml:space="preserve">17. Коммуникативные и личностные особенности лиц с нарушением речи. </w:t>
      </w:r>
    </w:p>
    <w:p w:rsidR="00E04375" w:rsidRDefault="00E04375" w:rsidP="00420F4A">
      <w:pPr>
        <w:autoSpaceDE w:val="0"/>
        <w:autoSpaceDN w:val="0"/>
        <w:adjustRightInd w:val="0"/>
      </w:pPr>
      <w:r>
        <w:t xml:space="preserve">18. Коммуникативные и личностные особенности лиц задержкой психического развития. </w:t>
      </w:r>
    </w:p>
    <w:p w:rsidR="00E04375" w:rsidRDefault="00E04375" w:rsidP="00420F4A">
      <w:pPr>
        <w:autoSpaceDE w:val="0"/>
        <w:autoSpaceDN w:val="0"/>
        <w:adjustRightInd w:val="0"/>
      </w:pPr>
      <w:r>
        <w:t xml:space="preserve">19. Коммуникативные и личностные особенности лиц с нарушением интеллекта. </w:t>
      </w:r>
    </w:p>
    <w:p w:rsidR="00E04375" w:rsidRDefault="00E04375"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E04375" w:rsidRDefault="00E04375"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E04375" w:rsidRDefault="00E04375"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E04375" w:rsidRDefault="00E04375" w:rsidP="00420F4A">
      <w:pPr>
        <w:autoSpaceDE w:val="0"/>
        <w:autoSpaceDN w:val="0"/>
        <w:adjustRightInd w:val="0"/>
      </w:pPr>
      <w:r>
        <w:t xml:space="preserve">24. Обеспечение доступности информационной среды. </w:t>
      </w:r>
    </w:p>
    <w:p w:rsidR="00E04375" w:rsidRDefault="00E04375" w:rsidP="00420F4A">
      <w:pPr>
        <w:autoSpaceDE w:val="0"/>
        <w:autoSpaceDN w:val="0"/>
        <w:adjustRightInd w:val="0"/>
      </w:pPr>
      <w:r>
        <w:t xml:space="preserve">25. Технологии инклюзивного взаимодействия. </w:t>
      </w:r>
    </w:p>
    <w:p w:rsidR="00E04375" w:rsidRDefault="00E04375" w:rsidP="00420F4A">
      <w:pPr>
        <w:autoSpaceDE w:val="0"/>
        <w:autoSpaceDN w:val="0"/>
        <w:adjustRightInd w:val="0"/>
      </w:pPr>
      <w:r>
        <w:lastRenderedPageBreak/>
        <w:t xml:space="preserve">26. Приемы просветительской работы в области инклюзивного взаимодействия. </w:t>
      </w:r>
    </w:p>
    <w:p w:rsidR="00E04375" w:rsidRDefault="00E04375" w:rsidP="00420F4A">
      <w:pPr>
        <w:autoSpaceDE w:val="0"/>
        <w:autoSpaceDN w:val="0"/>
        <w:adjustRightInd w:val="0"/>
      </w:pPr>
      <w:r>
        <w:t xml:space="preserve">27. Зарубежный опыт инклюзивного образования. </w:t>
      </w:r>
    </w:p>
    <w:p w:rsidR="00E04375" w:rsidRDefault="00E04375" w:rsidP="00420F4A">
      <w:pPr>
        <w:autoSpaceDE w:val="0"/>
        <w:autoSpaceDN w:val="0"/>
        <w:adjustRightInd w:val="0"/>
      </w:pPr>
      <w:r>
        <w:t xml:space="preserve">28. Опыт реализации инклюзивной практики в России. </w:t>
      </w:r>
    </w:p>
    <w:p w:rsidR="00E04375" w:rsidRDefault="00E04375" w:rsidP="00420F4A">
      <w:pPr>
        <w:autoSpaceDE w:val="0"/>
        <w:autoSpaceDN w:val="0"/>
        <w:adjustRightInd w:val="0"/>
      </w:pPr>
      <w:r>
        <w:t xml:space="preserve">29. Технологии инклюзивного обучения в системе общего образования. </w:t>
      </w:r>
    </w:p>
    <w:p w:rsidR="00E04375" w:rsidRDefault="00E04375" w:rsidP="00420F4A">
      <w:pPr>
        <w:autoSpaceDE w:val="0"/>
        <w:autoSpaceDN w:val="0"/>
        <w:adjustRightInd w:val="0"/>
      </w:pPr>
      <w:r>
        <w:t xml:space="preserve">30. Технологии дистанционного и online обучения как инструмент реализации инклюзивного образования. </w:t>
      </w:r>
    </w:p>
    <w:p w:rsidR="00E04375" w:rsidRDefault="00E04375" w:rsidP="00420F4A">
      <w:pPr>
        <w:autoSpaceDE w:val="0"/>
        <w:autoSpaceDN w:val="0"/>
        <w:adjustRightInd w:val="0"/>
      </w:pPr>
      <w:r>
        <w:t xml:space="preserve">31. Организация инклюзивного взаимодействия в детских дошкольных учреждениях. </w:t>
      </w:r>
    </w:p>
    <w:p w:rsidR="00E04375" w:rsidRDefault="00E04375" w:rsidP="00420F4A">
      <w:pPr>
        <w:autoSpaceDE w:val="0"/>
        <w:autoSpaceDN w:val="0"/>
        <w:adjustRightInd w:val="0"/>
      </w:pPr>
      <w:r>
        <w:t xml:space="preserve">32. Организация инклюзивного взаимодействия в общем образовании. </w:t>
      </w:r>
    </w:p>
    <w:p w:rsidR="00E04375" w:rsidRDefault="00E04375"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E04375" w:rsidRDefault="00E04375"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E04375" w:rsidRDefault="00E04375" w:rsidP="00420F4A">
      <w:pPr>
        <w:autoSpaceDE w:val="0"/>
        <w:autoSpaceDN w:val="0"/>
        <w:adjustRightInd w:val="0"/>
      </w:pPr>
      <w:r>
        <w:t xml:space="preserve">35. Организация инклюзивного взаимодействия в организациях высшего образования. </w:t>
      </w:r>
    </w:p>
    <w:p w:rsidR="00E04375" w:rsidRDefault="00E04375" w:rsidP="00420F4A">
      <w:pPr>
        <w:autoSpaceDE w:val="0"/>
        <w:autoSpaceDN w:val="0"/>
        <w:adjustRightInd w:val="0"/>
      </w:pPr>
      <w:r>
        <w:t xml:space="preserve">36. Социальная инклюзия молодых людей с ментальной инвалидностью. </w:t>
      </w:r>
    </w:p>
    <w:p w:rsidR="00E04375" w:rsidRDefault="00E04375" w:rsidP="00420F4A">
      <w:pPr>
        <w:autoSpaceDE w:val="0"/>
        <w:autoSpaceDN w:val="0"/>
        <w:adjustRightInd w:val="0"/>
      </w:pPr>
      <w:r>
        <w:t xml:space="preserve">37. Старшее поколение как субъект социальной инклюзии в современном обществе. </w:t>
      </w:r>
    </w:p>
    <w:p w:rsidR="00E04375" w:rsidRDefault="00E04375"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E04375" w:rsidRDefault="00E04375"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E04375" w:rsidRDefault="00E04375"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E04375" w:rsidRPr="00ED7A83" w:rsidRDefault="00E04375" w:rsidP="00420F4A">
      <w:pPr>
        <w:autoSpaceDE w:val="0"/>
        <w:autoSpaceDN w:val="0"/>
        <w:adjustRightInd w:val="0"/>
        <w:rPr>
          <w:bCs/>
        </w:rPr>
      </w:pPr>
      <w:r>
        <w:rPr>
          <w:bCs/>
        </w:rPr>
        <w:t>4</w:t>
      </w:r>
      <w:r w:rsidRPr="00ED7A83">
        <w:rPr>
          <w:bCs/>
        </w:rPr>
        <w:t>1.Понятия «интеграция», «мэйнстриминг», «инклюзия»: вариативность подходов.</w:t>
      </w:r>
    </w:p>
    <w:p w:rsidR="00E04375" w:rsidRPr="00ED7A83" w:rsidRDefault="00E04375"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E04375" w:rsidRPr="00ED7A83" w:rsidRDefault="00E04375"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E04375" w:rsidRPr="00ED7A83" w:rsidRDefault="00E04375"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E04375" w:rsidRPr="00ED7A83" w:rsidRDefault="00E04375" w:rsidP="00420F4A">
      <w:pPr>
        <w:autoSpaceDE w:val="0"/>
        <w:autoSpaceDN w:val="0"/>
        <w:adjustRightInd w:val="0"/>
        <w:rPr>
          <w:bCs/>
        </w:rPr>
      </w:pPr>
      <w:r>
        <w:rPr>
          <w:bCs/>
        </w:rPr>
        <w:t>45</w:t>
      </w:r>
      <w:r w:rsidRPr="00ED7A83">
        <w:rPr>
          <w:bCs/>
        </w:rPr>
        <w:t>. Нормальное и отклоняющееся развитие.</w:t>
      </w:r>
    </w:p>
    <w:p w:rsidR="00E04375" w:rsidRPr="00ED7A83" w:rsidRDefault="00E04375"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E04375" w:rsidRPr="00ED7A83" w:rsidRDefault="00E04375" w:rsidP="00420F4A">
      <w:pPr>
        <w:autoSpaceDE w:val="0"/>
        <w:autoSpaceDN w:val="0"/>
        <w:adjustRightInd w:val="0"/>
        <w:rPr>
          <w:bCs/>
        </w:rPr>
      </w:pPr>
      <w:r>
        <w:rPr>
          <w:bCs/>
        </w:rPr>
        <w:t>47</w:t>
      </w:r>
      <w:r w:rsidRPr="00ED7A83">
        <w:rPr>
          <w:bCs/>
        </w:rPr>
        <w:t>. Дефект и компенсация.</w:t>
      </w:r>
    </w:p>
    <w:p w:rsidR="00E04375" w:rsidRPr="00ED7A83" w:rsidRDefault="00E04375" w:rsidP="00420F4A">
      <w:pPr>
        <w:autoSpaceDE w:val="0"/>
        <w:autoSpaceDN w:val="0"/>
        <w:adjustRightInd w:val="0"/>
        <w:rPr>
          <w:bCs/>
        </w:rPr>
      </w:pPr>
      <w:r>
        <w:rPr>
          <w:bCs/>
        </w:rPr>
        <w:t>48</w:t>
      </w:r>
      <w:r w:rsidRPr="00ED7A83">
        <w:rPr>
          <w:bCs/>
        </w:rPr>
        <w:t>.Теории компенсации (А.Адлер,Л.С.Выготский).</w:t>
      </w:r>
    </w:p>
    <w:p w:rsidR="00E04375" w:rsidRPr="00ED7A83" w:rsidRDefault="00E04375"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E04375" w:rsidRPr="00ED7A83" w:rsidRDefault="00E04375"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дизонтогенеза. </w:t>
      </w:r>
    </w:p>
    <w:p w:rsidR="00E04375" w:rsidRPr="00ED7A83" w:rsidRDefault="00E04375" w:rsidP="00420F4A">
      <w:pPr>
        <w:autoSpaceDE w:val="0"/>
        <w:autoSpaceDN w:val="0"/>
        <w:adjustRightInd w:val="0"/>
        <w:rPr>
          <w:bCs/>
        </w:rPr>
      </w:pPr>
      <w:r>
        <w:rPr>
          <w:bCs/>
        </w:rPr>
        <w:t>5</w:t>
      </w:r>
      <w:r w:rsidRPr="00ED7A83">
        <w:rPr>
          <w:bCs/>
        </w:rPr>
        <w:t>1. Причины дизонтогенеза, его виды.</w:t>
      </w:r>
    </w:p>
    <w:p w:rsidR="00E04375" w:rsidRPr="00ED7A83" w:rsidRDefault="00E04375"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E04375" w:rsidRPr="00ED7A83" w:rsidRDefault="00E04375"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E04375" w:rsidRPr="00ED7A83" w:rsidRDefault="00E04375"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E04375" w:rsidRPr="00ED7A83" w:rsidRDefault="00E04375"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E04375" w:rsidRPr="00ED7A83" w:rsidRDefault="00E04375" w:rsidP="00420F4A">
      <w:pPr>
        <w:autoSpaceDE w:val="0"/>
        <w:autoSpaceDN w:val="0"/>
        <w:adjustRightInd w:val="0"/>
        <w:rPr>
          <w:bCs/>
        </w:rPr>
      </w:pPr>
      <w:r>
        <w:rPr>
          <w:bCs/>
        </w:rPr>
        <w:t>56</w:t>
      </w:r>
      <w:r w:rsidRPr="00ED7A83">
        <w:rPr>
          <w:bCs/>
        </w:rPr>
        <w:t>. Игровая стратегия взаимодействия с ребёнком как важная составляющая диагностико-коррекционной работы.</w:t>
      </w:r>
    </w:p>
    <w:p w:rsidR="00E04375" w:rsidRPr="00ED7A83" w:rsidRDefault="00E04375" w:rsidP="00420F4A">
      <w:pPr>
        <w:autoSpaceDE w:val="0"/>
        <w:autoSpaceDN w:val="0"/>
        <w:adjustRightInd w:val="0"/>
        <w:rPr>
          <w:bCs/>
        </w:rPr>
      </w:pPr>
      <w:r>
        <w:rPr>
          <w:bCs/>
        </w:rPr>
        <w:t>57</w:t>
      </w:r>
      <w:r w:rsidRPr="00ED7A83">
        <w:rPr>
          <w:bCs/>
        </w:rPr>
        <w:t>. Роль семьи в достижении эффективной результативности психокоррекционной работы.</w:t>
      </w:r>
    </w:p>
    <w:p w:rsidR="00E04375" w:rsidRPr="00ED7A83" w:rsidRDefault="00E04375"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E04375" w:rsidRPr="00ED7A83" w:rsidRDefault="00E04375"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E04375" w:rsidRPr="00ED7A83" w:rsidRDefault="00E04375"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E04375" w:rsidRPr="00ED7A83" w:rsidRDefault="00E04375"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E04375" w:rsidRPr="00ED7A83" w:rsidRDefault="00E04375" w:rsidP="00420F4A">
      <w:pPr>
        <w:autoSpaceDE w:val="0"/>
        <w:autoSpaceDN w:val="0"/>
        <w:adjustRightInd w:val="0"/>
        <w:rPr>
          <w:bCs/>
        </w:rPr>
      </w:pPr>
      <w:r>
        <w:rPr>
          <w:bCs/>
        </w:rPr>
        <w:t>62</w:t>
      </w:r>
      <w:r w:rsidRPr="00ED7A83">
        <w:rPr>
          <w:bCs/>
        </w:rPr>
        <w:t>. Интеграция лиц с ОВЗ в общество.</w:t>
      </w:r>
    </w:p>
    <w:p w:rsidR="00E04375" w:rsidRDefault="00E04375" w:rsidP="00420F4A">
      <w:pPr>
        <w:autoSpaceDE w:val="0"/>
        <w:autoSpaceDN w:val="0"/>
        <w:adjustRightInd w:val="0"/>
        <w:jc w:val="both"/>
        <w:rPr>
          <w:u w:val="single"/>
        </w:rPr>
      </w:pPr>
      <w:r>
        <w:rPr>
          <w:bCs/>
        </w:rPr>
        <w:lastRenderedPageBreak/>
        <w:t>63</w:t>
      </w:r>
      <w:r w:rsidRPr="00ED7A83">
        <w:rPr>
          <w:bCs/>
        </w:rPr>
        <w:t>. Конструктивный (положительный) и/или деструктивный характер поведенческой девиации.</w:t>
      </w:r>
    </w:p>
    <w:p w:rsidR="00E04375" w:rsidRPr="00DC11F5" w:rsidRDefault="00E0437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04375" w:rsidRDefault="00E04375" w:rsidP="0008548E">
      <w:pPr>
        <w:jc w:val="both"/>
        <w:rPr>
          <w:i/>
        </w:rPr>
      </w:pPr>
    </w:p>
    <w:p w:rsidR="00E04375" w:rsidRPr="003018EF" w:rsidRDefault="00E04375" w:rsidP="000C2954">
      <w:pPr>
        <w:rPr>
          <w:i/>
        </w:rPr>
      </w:pPr>
      <w:r w:rsidRPr="003018EF">
        <w:rPr>
          <w:i/>
        </w:rPr>
        <w:t>Решение ситуационных задач</w:t>
      </w:r>
    </w:p>
    <w:p w:rsidR="00E04375" w:rsidRDefault="00E04375" w:rsidP="000C2954"/>
    <w:p w:rsidR="00E04375" w:rsidRPr="003018EF" w:rsidRDefault="00E04375"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E04375" w:rsidRPr="003018EF" w:rsidRDefault="00E04375"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E04375" w:rsidRPr="003018EF" w:rsidRDefault="00E04375" w:rsidP="000C2954">
      <w:r w:rsidRPr="003018EF">
        <w:rPr>
          <w:bCs/>
        </w:rPr>
        <w:t>1.</w:t>
      </w:r>
      <w:r w:rsidRPr="003018EF">
        <w:t xml:space="preserve"> Какое нарушение развития можно предположить? </w:t>
      </w:r>
    </w:p>
    <w:p w:rsidR="00E04375" w:rsidRPr="003018EF" w:rsidRDefault="00E04375" w:rsidP="000C2954">
      <w:r w:rsidRPr="003018EF">
        <w:rPr>
          <w:bCs/>
        </w:rPr>
        <w:t>2.</w:t>
      </w:r>
      <w:r w:rsidRPr="003018EF">
        <w:t xml:space="preserve"> В каком типе дошкольного учреждения надо находиться девочке?</w:t>
      </w:r>
    </w:p>
    <w:p w:rsidR="00E04375" w:rsidRPr="003018EF" w:rsidRDefault="00E04375" w:rsidP="000C2954"/>
    <w:p w:rsidR="00E04375" w:rsidRPr="003018EF" w:rsidRDefault="00E04375" w:rsidP="000C2954">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E04375" w:rsidRPr="003018EF" w:rsidRDefault="00E04375" w:rsidP="000C2954">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E04375" w:rsidRPr="003018EF" w:rsidRDefault="00E04375" w:rsidP="000C2954">
      <w:r w:rsidRPr="003018EF">
        <w:rPr>
          <w:bCs/>
        </w:rPr>
        <w:t>1.</w:t>
      </w:r>
      <w:r w:rsidRPr="003018EF">
        <w:t xml:space="preserve"> Какой тип нарушения развития у Вани?</w:t>
      </w:r>
    </w:p>
    <w:p w:rsidR="00E04375" w:rsidRPr="003018EF" w:rsidRDefault="00E04375" w:rsidP="000C2954">
      <w:r w:rsidRPr="003018EF">
        <w:rPr>
          <w:bCs/>
        </w:rPr>
        <w:t>2</w:t>
      </w:r>
      <w:r w:rsidRPr="003018EF">
        <w:t>. Какие можно дать рекомендации?</w:t>
      </w:r>
    </w:p>
    <w:p w:rsidR="00E04375" w:rsidRPr="003018EF" w:rsidRDefault="00E04375" w:rsidP="000C2954"/>
    <w:p w:rsidR="00E04375" w:rsidRPr="003018EF" w:rsidRDefault="00E04375" w:rsidP="000C2954">
      <w:r w:rsidRPr="003018EF">
        <w:rPr>
          <w:bCs/>
        </w:rPr>
        <w:t xml:space="preserve">3. </w:t>
      </w:r>
      <w:r w:rsidRPr="003018EF">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w:t>
      </w:r>
      <w:r w:rsidRPr="003018EF">
        <w:lastRenderedPageBreak/>
        <w:t>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E04375" w:rsidRPr="003018EF" w:rsidRDefault="00E04375" w:rsidP="000C2954">
      <w:r w:rsidRPr="003018EF">
        <w:t>При патопсихологическом обследовании ребенок с трудом вступает в контакт, не интересуется заданиями и игрушками.</w:t>
      </w:r>
    </w:p>
    <w:p w:rsidR="00E04375" w:rsidRPr="003018EF" w:rsidRDefault="00E04375" w:rsidP="000C2954">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E04375" w:rsidRPr="003018EF" w:rsidRDefault="00E04375" w:rsidP="000C2954">
      <w:r w:rsidRPr="003018EF">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E04375" w:rsidRPr="003018EF" w:rsidRDefault="00E04375" w:rsidP="000C2954">
      <w:r w:rsidRPr="003018EF">
        <w:rPr>
          <w:bCs/>
        </w:rPr>
        <w:t>1.</w:t>
      </w:r>
      <w:r w:rsidRPr="003018EF">
        <w:t xml:space="preserve"> Какой тип нарушенного психического развития отмечается в данном случае?</w:t>
      </w:r>
    </w:p>
    <w:p w:rsidR="00E04375" w:rsidRPr="003018EF" w:rsidRDefault="00E04375" w:rsidP="000C2954">
      <w:r w:rsidRPr="003018EF">
        <w:rPr>
          <w:bCs/>
        </w:rPr>
        <w:t>2</w:t>
      </w:r>
      <w:r w:rsidRPr="003018EF">
        <w:t>. Возможно ли обучение в обычной школе?</w:t>
      </w:r>
    </w:p>
    <w:p w:rsidR="00E04375" w:rsidRPr="003018EF" w:rsidRDefault="00E04375" w:rsidP="000C2954">
      <w:r w:rsidRPr="003018EF">
        <w:rPr>
          <w:bCs/>
        </w:rPr>
        <w:t>3.</w:t>
      </w:r>
      <w:r w:rsidRPr="003018EF">
        <w:t xml:space="preserve"> К какому специалисту следует направить ребенка?</w:t>
      </w:r>
    </w:p>
    <w:p w:rsidR="00E04375" w:rsidRPr="003018EF" w:rsidRDefault="00E04375" w:rsidP="000C2954"/>
    <w:p w:rsidR="00E04375" w:rsidRPr="003018EF" w:rsidRDefault="00E04375"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E04375" w:rsidRPr="003018EF" w:rsidRDefault="00E04375"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E04375" w:rsidRPr="003018EF" w:rsidRDefault="00E04375" w:rsidP="000C2954">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E04375" w:rsidRPr="003018EF" w:rsidRDefault="00E04375" w:rsidP="000C2954">
      <w:r w:rsidRPr="003018EF">
        <w:rPr>
          <w:bCs/>
        </w:rPr>
        <w:t>1.</w:t>
      </w:r>
      <w:r w:rsidRPr="003018EF">
        <w:t xml:space="preserve"> Какой тип нарушения психического развития у Тани?</w:t>
      </w:r>
    </w:p>
    <w:p w:rsidR="00E04375" w:rsidRPr="003018EF" w:rsidRDefault="00E04375" w:rsidP="000C2954">
      <w:r w:rsidRPr="003018EF">
        <w:rPr>
          <w:bCs/>
        </w:rPr>
        <w:t>2</w:t>
      </w:r>
      <w:r w:rsidRPr="003018EF">
        <w:t>. Консультация каких специалистов желательна?</w:t>
      </w:r>
    </w:p>
    <w:p w:rsidR="00E04375" w:rsidRPr="003018EF" w:rsidRDefault="00E04375" w:rsidP="000C2954"/>
    <w:p w:rsidR="00E04375" w:rsidRPr="003018EF" w:rsidRDefault="00E04375" w:rsidP="000C2954">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w:t>
      </w:r>
      <w:r w:rsidRPr="003018EF">
        <w:lastRenderedPageBreak/>
        <w:t>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E04375" w:rsidRPr="003018EF" w:rsidRDefault="00E04375" w:rsidP="000C2954">
      <w:r w:rsidRPr="003018EF">
        <w:rPr>
          <w:bCs/>
        </w:rPr>
        <w:t>1</w:t>
      </w:r>
      <w:r w:rsidRPr="003018EF">
        <w:t>. Какой тип нарушений психического развития отмечается?</w:t>
      </w:r>
    </w:p>
    <w:p w:rsidR="00E04375" w:rsidRPr="003018EF" w:rsidRDefault="00E04375" w:rsidP="000C2954">
      <w:r w:rsidRPr="003018EF">
        <w:rPr>
          <w:bCs/>
        </w:rPr>
        <w:t>2</w:t>
      </w:r>
      <w:r w:rsidRPr="003018EF">
        <w:t>. В чем состоит первичный дефект и вторичные личностные реакции?</w:t>
      </w:r>
    </w:p>
    <w:p w:rsidR="00E04375" w:rsidRPr="003018EF" w:rsidRDefault="00E04375" w:rsidP="000C2954"/>
    <w:p w:rsidR="00E04375" w:rsidRPr="003018EF" w:rsidRDefault="00E04375"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E04375" w:rsidRPr="003018EF" w:rsidRDefault="00E04375"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E04375" w:rsidRPr="003018EF" w:rsidRDefault="00E04375" w:rsidP="000C2954">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E04375" w:rsidRPr="003018EF" w:rsidRDefault="00E04375" w:rsidP="000C2954">
      <w:r w:rsidRPr="003018EF">
        <w:rPr>
          <w:bCs/>
        </w:rPr>
        <w:t>1.</w:t>
      </w:r>
      <w:r w:rsidRPr="003018EF">
        <w:t xml:space="preserve"> Какой тип нарушений психического развития отмечается в данном случае?</w:t>
      </w:r>
    </w:p>
    <w:p w:rsidR="00E04375" w:rsidRDefault="00E04375" w:rsidP="000C2954">
      <w:r w:rsidRPr="003018EF">
        <w:rPr>
          <w:bCs/>
        </w:rPr>
        <w:t>2</w:t>
      </w:r>
      <w:r w:rsidRPr="003018EF">
        <w:t>. Соответствует ли психическое и личностное развитие испытуемого паспортному возрасту?</w:t>
      </w:r>
    </w:p>
    <w:p w:rsidR="00E04375" w:rsidRDefault="00E04375" w:rsidP="000C2954"/>
    <w:p w:rsidR="00E04375" w:rsidRPr="003018EF" w:rsidRDefault="00E04375" w:rsidP="000C2954">
      <w:pPr>
        <w:rPr>
          <w:i/>
        </w:rPr>
      </w:pPr>
      <w:r w:rsidRPr="003018EF">
        <w:rPr>
          <w:i/>
        </w:rPr>
        <w:t xml:space="preserve">Проблемно-аналитическое задание </w:t>
      </w:r>
      <w:r>
        <w:rPr>
          <w:i/>
        </w:rPr>
        <w:t>1</w:t>
      </w:r>
    </w:p>
    <w:p w:rsidR="00E04375" w:rsidRPr="003018EF" w:rsidRDefault="00E04375" w:rsidP="000C2954">
      <w:r w:rsidRPr="003018EF">
        <w:t>Сделайте анализ преимущества инклюзивного образования для детей с ОВЗ</w:t>
      </w:r>
    </w:p>
    <w:p w:rsidR="00E04375" w:rsidRPr="003018EF" w:rsidRDefault="00E04375" w:rsidP="000C2954"/>
    <w:p w:rsidR="00E04375" w:rsidRPr="003018EF" w:rsidRDefault="00E04375" w:rsidP="000C2954">
      <w:pPr>
        <w:rPr>
          <w:i/>
        </w:rPr>
      </w:pPr>
      <w:r w:rsidRPr="003018EF">
        <w:rPr>
          <w:i/>
        </w:rPr>
        <w:t xml:space="preserve">Проблемно-аналитическое задание </w:t>
      </w:r>
      <w:r>
        <w:rPr>
          <w:i/>
        </w:rPr>
        <w:t>2</w:t>
      </w:r>
    </w:p>
    <w:p w:rsidR="00E04375" w:rsidRPr="003018EF" w:rsidRDefault="00E04375" w:rsidP="000C2954">
      <w:pPr>
        <w:rPr>
          <w:i/>
        </w:rPr>
      </w:pPr>
      <w:r w:rsidRPr="003018EF">
        <w:t>Проанализируйте «обновленное» законодательство РФ в области образования обучающихся с ОВЗ</w:t>
      </w:r>
    </w:p>
    <w:p w:rsidR="00E04375" w:rsidRPr="003018EF" w:rsidRDefault="00E04375" w:rsidP="000C2954">
      <w:pPr>
        <w:rPr>
          <w:i/>
        </w:rPr>
      </w:pPr>
    </w:p>
    <w:p w:rsidR="00E04375" w:rsidRPr="003018EF" w:rsidRDefault="00E04375" w:rsidP="000C2954">
      <w:pPr>
        <w:rPr>
          <w:i/>
        </w:rPr>
      </w:pPr>
      <w:r w:rsidRPr="003018EF">
        <w:rPr>
          <w:i/>
        </w:rPr>
        <w:t>Комплексное проблемно-аналитическое задание</w:t>
      </w:r>
      <w:r>
        <w:rPr>
          <w:i/>
        </w:rPr>
        <w:t xml:space="preserve"> 1</w:t>
      </w:r>
    </w:p>
    <w:p w:rsidR="00E04375" w:rsidRPr="003018EF" w:rsidRDefault="00E04375" w:rsidP="000C2954">
      <w:r w:rsidRPr="003018EF">
        <w:t xml:space="preserve">Рассмотрите отклоняющееся развитие как обычное развитие, протекающее в необычных неблагоприятных условиях. </w:t>
      </w:r>
    </w:p>
    <w:p w:rsidR="00E04375" w:rsidRPr="003018EF" w:rsidRDefault="00E04375"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E04375" w:rsidRPr="003018EF" w:rsidRDefault="00E04375" w:rsidP="000C2954">
      <w:r w:rsidRPr="003018EF">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E04375" w:rsidRPr="003018EF" w:rsidRDefault="00E04375"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2</w:t>
      </w:r>
    </w:p>
    <w:p w:rsidR="00E04375" w:rsidRPr="003018EF" w:rsidRDefault="00E04375" w:rsidP="000C2954">
      <w:r w:rsidRPr="003018EF">
        <w:t xml:space="preserve">Рассмотрите классификацию как научный метод.Природа многообразия вариантов дизонтогенеза. </w:t>
      </w:r>
    </w:p>
    <w:p w:rsidR="00E04375" w:rsidRPr="003018EF" w:rsidRDefault="00E04375" w:rsidP="000C2954">
      <w:r w:rsidRPr="003018EF">
        <w:t xml:space="preserve">Укажите эмпирические и теоретические классификации. </w:t>
      </w:r>
    </w:p>
    <w:p w:rsidR="00E04375" w:rsidRPr="003018EF" w:rsidRDefault="00E04375" w:rsidP="000C2954">
      <w:pPr>
        <w:rPr>
          <w:b/>
          <w:bCs/>
        </w:rPr>
      </w:pPr>
      <w:r w:rsidRPr="003018EF">
        <w:t>Перечислите клинические, педагогические и психологические классификации.</w:t>
      </w:r>
    </w:p>
    <w:p w:rsidR="00E04375" w:rsidRPr="003018EF" w:rsidRDefault="00E04375" w:rsidP="000C2954">
      <w:r w:rsidRPr="003018EF">
        <w:t>Охарактеризуйте классификацию В.В. Лебединского.</w:t>
      </w:r>
    </w:p>
    <w:p w:rsidR="00E04375" w:rsidRPr="003018EF" w:rsidRDefault="00E04375" w:rsidP="000C2954">
      <w:pPr>
        <w:rPr>
          <w:i/>
        </w:rPr>
      </w:pPr>
    </w:p>
    <w:p w:rsidR="00E04375" w:rsidRPr="003018EF" w:rsidRDefault="00E04375" w:rsidP="000C2954">
      <w:pPr>
        <w:rPr>
          <w:i/>
        </w:rPr>
      </w:pPr>
      <w:r w:rsidRPr="003018EF">
        <w:rPr>
          <w:i/>
        </w:rPr>
        <w:lastRenderedPageBreak/>
        <w:t>Комплексное проблемно-аналитическое задание</w:t>
      </w:r>
      <w:r>
        <w:rPr>
          <w:i/>
        </w:rPr>
        <w:t xml:space="preserve"> 3</w:t>
      </w:r>
    </w:p>
    <w:p w:rsidR="00E04375" w:rsidRPr="003018EF" w:rsidRDefault="00E04375" w:rsidP="000C2954">
      <w:pPr>
        <w:rPr>
          <w:i/>
          <w:iCs/>
        </w:rPr>
      </w:pPr>
      <w:r w:rsidRPr="003018EF">
        <w:rPr>
          <w:i/>
          <w:iCs/>
        </w:rPr>
        <w:t>(в форме деловой игры)</w:t>
      </w:r>
    </w:p>
    <w:p w:rsidR="00E04375" w:rsidRPr="003018EF" w:rsidRDefault="00E04375"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E04375" w:rsidRPr="003018EF" w:rsidRDefault="00E04375"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E04375" w:rsidRPr="003018EF" w:rsidRDefault="00E04375"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E04375" w:rsidRPr="003018EF" w:rsidRDefault="00E04375"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E04375" w:rsidRPr="003018EF" w:rsidRDefault="00E04375"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E04375" w:rsidRPr="003018EF" w:rsidRDefault="00E04375" w:rsidP="000C2954">
      <w:r w:rsidRPr="003018EF">
        <w:t>Подготовленный вариант беседы обсуждается в группе и оценивается его соответствие описанию в литературе.</w:t>
      </w:r>
    </w:p>
    <w:p w:rsidR="00E04375" w:rsidRPr="003018EF" w:rsidRDefault="00E04375" w:rsidP="000C2954">
      <w:pPr>
        <w:rPr>
          <w:iCs/>
        </w:rPr>
      </w:pPr>
      <w:r w:rsidRPr="003018EF">
        <w:rPr>
          <w:iCs/>
        </w:rPr>
        <w:t>Критерии, свидетельствующие о выполнении поставленной цели деловой игры:</w:t>
      </w:r>
    </w:p>
    <w:p w:rsidR="00E04375" w:rsidRPr="003018EF" w:rsidRDefault="00E04375" w:rsidP="000C2954">
      <w:pPr>
        <w:numPr>
          <w:ilvl w:val="0"/>
          <w:numId w:val="18"/>
        </w:numPr>
      </w:pPr>
      <w:r w:rsidRPr="003018EF">
        <w:t>Сформированность представлений студентов о сущности отклоняющегося развития, его структуре и свойствах;</w:t>
      </w:r>
    </w:p>
    <w:p w:rsidR="00E04375" w:rsidRPr="003018EF" w:rsidRDefault="00E04375"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E04375" w:rsidRPr="003018EF" w:rsidRDefault="00E04375" w:rsidP="000C2954">
      <w:pPr>
        <w:numPr>
          <w:ilvl w:val="0"/>
          <w:numId w:val="18"/>
        </w:numPr>
      </w:pPr>
      <w:r w:rsidRPr="003018EF">
        <w:t>Знания студентов о проблемах интеграции детей с ограниченными возможностями здоровья.</w:t>
      </w:r>
    </w:p>
    <w:p w:rsidR="00E04375" w:rsidRPr="003018EF" w:rsidRDefault="00E04375"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E04375" w:rsidRPr="003018EF" w:rsidRDefault="00E04375"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E04375" w:rsidRPr="003018EF" w:rsidRDefault="00E04375" w:rsidP="000C2954">
      <w:pPr>
        <w:rPr>
          <w:i/>
          <w:iCs/>
        </w:rPr>
      </w:pPr>
    </w:p>
    <w:p w:rsidR="00E04375" w:rsidRPr="003018EF" w:rsidRDefault="00E04375" w:rsidP="000C2954">
      <w:pPr>
        <w:rPr>
          <w:i/>
        </w:rPr>
      </w:pPr>
      <w:r w:rsidRPr="003018EF">
        <w:rPr>
          <w:i/>
        </w:rPr>
        <w:t>Комплексное проблемно-аналитическое задание</w:t>
      </w:r>
      <w:r>
        <w:rPr>
          <w:i/>
        </w:rPr>
        <w:t xml:space="preserve"> 4</w:t>
      </w:r>
    </w:p>
    <w:p w:rsidR="00E04375" w:rsidRPr="003018EF" w:rsidRDefault="00E04375" w:rsidP="000C2954">
      <w:pPr>
        <w:rPr>
          <w:i/>
        </w:rPr>
      </w:pPr>
      <w:r w:rsidRPr="003018EF">
        <w:rPr>
          <w:i/>
        </w:rPr>
        <w:t>Эссе</w:t>
      </w:r>
    </w:p>
    <w:p w:rsidR="00E04375" w:rsidRPr="003018EF" w:rsidRDefault="00E04375" w:rsidP="000C2954">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E04375" w:rsidRPr="003018EF" w:rsidRDefault="00E04375" w:rsidP="000C2954">
      <w:pPr>
        <w:rPr>
          <w:i/>
        </w:rPr>
      </w:pPr>
      <w:r w:rsidRPr="003018EF">
        <w:rPr>
          <w:i/>
        </w:rPr>
        <w:t>Информационно-аналитический проект</w:t>
      </w:r>
    </w:p>
    <w:p w:rsidR="00E04375" w:rsidRPr="003018EF" w:rsidRDefault="00E04375" w:rsidP="000C2954">
      <w:r w:rsidRPr="003018EF">
        <w:rPr>
          <w:i/>
        </w:rPr>
        <w:tab/>
      </w:r>
      <w:r w:rsidRPr="003018EF">
        <w:t>Подготовить презентацию на одну из тем</w:t>
      </w:r>
    </w:p>
    <w:p w:rsidR="00E04375" w:rsidRPr="003018EF" w:rsidRDefault="00E04375" w:rsidP="000C2954">
      <w:r w:rsidRPr="003018EF">
        <w:t xml:space="preserve">1.Внешние условия эффективной инклюзии ребенка с проблемами в развитии. </w:t>
      </w:r>
    </w:p>
    <w:p w:rsidR="00E04375" w:rsidRPr="003018EF" w:rsidRDefault="00E04375" w:rsidP="000C2954">
      <w:r w:rsidRPr="003018EF">
        <w:t xml:space="preserve">2.Внутренние условия эффективной инклюзии детей с ОВЗ. </w:t>
      </w:r>
    </w:p>
    <w:p w:rsidR="00E04375" w:rsidRPr="003018EF" w:rsidRDefault="00E04375" w:rsidP="000C2954">
      <w:r w:rsidRPr="003018EF">
        <w:t xml:space="preserve">3.Модели инклюзивного обучения: анализ и характеристики. </w:t>
      </w:r>
    </w:p>
    <w:p w:rsidR="00E04375" w:rsidRPr="003018EF" w:rsidRDefault="00E04375" w:rsidP="000C2954">
      <w:r w:rsidRPr="003018EF">
        <w:t xml:space="preserve">4.Базовые предпосылки эффективного инклюзивного обучения детей с ОВЗ. </w:t>
      </w:r>
    </w:p>
    <w:p w:rsidR="00E04375" w:rsidRPr="003018EF" w:rsidRDefault="00E04375" w:rsidP="000C2954">
      <w:pPr>
        <w:rPr>
          <w:i/>
        </w:rPr>
      </w:pPr>
      <w:r w:rsidRPr="003018EF">
        <w:rPr>
          <w:i/>
        </w:rPr>
        <w:t>Дискуссия</w:t>
      </w:r>
    </w:p>
    <w:p w:rsidR="00E04375" w:rsidRPr="003018EF" w:rsidRDefault="00E04375" w:rsidP="000C2954">
      <w:r w:rsidRPr="003018EF">
        <w:rPr>
          <w:i/>
        </w:rPr>
        <w:tab/>
      </w:r>
      <w:r w:rsidRPr="003018EF">
        <w:t>Обсудить в группе материалы эссе и презентации.</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E04375" w:rsidRPr="003018EF" w:rsidRDefault="00E04375" w:rsidP="000C2954">
      <w:pPr>
        <w:rPr>
          <w:i/>
        </w:rPr>
      </w:pPr>
      <w:r w:rsidRPr="003018EF">
        <w:rPr>
          <w:i/>
        </w:rPr>
        <w:lastRenderedPageBreak/>
        <w:t>Исследовательское задание</w:t>
      </w:r>
    </w:p>
    <w:p w:rsidR="00E04375" w:rsidRPr="003018EF" w:rsidRDefault="00E04375" w:rsidP="000C2954">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5</w:t>
      </w:r>
    </w:p>
    <w:p w:rsidR="00E04375" w:rsidRPr="003018EF" w:rsidRDefault="00E04375" w:rsidP="000C2954">
      <w:pPr>
        <w:rPr>
          <w:i/>
        </w:rPr>
      </w:pPr>
      <w:r w:rsidRPr="003018EF">
        <w:rPr>
          <w:i/>
        </w:rPr>
        <w:t xml:space="preserve">(в форме тренинга по темам) </w:t>
      </w:r>
    </w:p>
    <w:p w:rsidR="00E04375" w:rsidRPr="003018EF" w:rsidRDefault="00E04375" w:rsidP="000C2954">
      <w:r w:rsidRPr="003018EF">
        <w:t>1. Морфогенез</w:t>
      </w:r>
    </w:p>
    <w:p w:rsidR="00E04375" w:rsidRPr="003018EF" w:rsidRDefault="00E04375" w:rsidP="000C2954">
      <w:r w:rsidRPr="003018EF">
        <w:t>2. Функциогенез</w:t>
      </w:r>
    </w:p>
    <w:p w:rsidR="00E04375" w:rsidRPr="003018EF" w:rsidRDefault="00E04375" w:rsidP="000C2954">
      <w:r w:rsidRPr="003018EF">
        <w:t>3. Актуалгенез</w:t>
      </w:r>
    </w:p>
    <w:p w:rsidR="00E04375" w:rsidRPr="003018EF" w:rsidRDefault="00E04375" w:rsidP="000C2954">
      <w:r w:rsidRPr="003018EF">
        <w:t>4. Дизонтогенез</w:t>
      </w:r>
    </w:p>
    <w:p w:rsidR="00E04375" w:rsidRPr="003018EF" w:rsidRDefault="00E04375" w:rsidP="000C2954">
      <w:pPr>
        <w:rPr>
          <w:b/>
        </w:rPr>
      </w:pPr>
      <w:r w:rsidRPr="003018EF">
        <w:rPr>
          <w:bCs/>
        </w:rPr>
        <w:t xml:space="preserve">Цель занятия: </w:t>
      </w:r>
      <w:r w:rsidRPr="003018EF">
        <w:t>Закрепить у студентов знания по пройденным темам</w:t>
      </w:r>
    </w:p>
    <w:p w:rsidR="00E04375" w:rsidRPr="003018EF" w:rsidRDefault="00E04375" w:rsidP="000C2954">
      <w:pPr>
        <w:rPr>
          <w:bCs/>
        </w:rPr>
      </w:pPr>
      <w:r w:rsidRPr="003018EF">
        <w:rPr>
          <w:bCs/>
        </w:rPr>
        <w:t xml:space="preserve">Порядок проведения: </w:t>
      </w:r>
    </w:p>
    <w:p w:rsidR="00E04375" w:rsidRPr="003018EF" w:rsidRDefault="00E04375" w:rsidP="000C2954">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E04375" w:rsidRPr="003018EF" w:rsidRDefault="00E04375"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E04375" w:rsidRPr="003018EF" w:rsidRDefault="00E04375" w:rsidP="000C2954">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E04375" w:rsidRPr="003018EF" w:rsidRDefault="00E04375" w:rsidP="000C2954">
      <w:r w:rsidRPr="003018EF">
        <w:rPr>
          <w:bCs/>
          <w:i/>
          <w:iCs/>
        </w:rPr>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E04375" w:rsidRPr="003018EF" w:rsidRDefault="00E04375"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E04375" w:rsidRPr="003018EF" w:rsidRDefault="00E04375" w:rsidP="000C2954">
      <w:pPr>
        <w:rPr>
          <w:i/>
        </w:rPr>
      </w:pPr>
      <w:r w:rsidRPr="003018EF">
        <w:rPr>
          <w:bCs/>
        </w:rPr>
        <w:t>Форма отчетности:</w:t>
      </w:r>
      <w:r w:rsidRPr="003018EF">
        <w:t>Ответы на вопросы в письменной форме.</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6</w:t>
      </w:r>
    </w:p>
    <w:p w:rsidR="00E04375" w:rsidRPr="003018EF" w:rsidRDefault="00E04375" w:rsidP="000C2954">
      <w:pPr>
        <w:numPr>
          <w:ilvl w:val="0"/>
          <w:numId w:val="16"/>
        </w:numPr>
      </w:pPr>
      <w:r w:rsidRPr="003018EF">
        <w:rPr>
          <w:i/>
        </w:rPr>
        <w:t xml:space="preserve">Проблемно-аналитическое задание </w:t>
      </w:r>
    </w:p>
    <w:p w:rsidR="00E04375" w:rsidRPr="003018EF" w:rsidRDefault="00E04375" w:rsidP="000C2954">
      <w:pPr>
        <w:numPr>
          <w:ilvl w:val="8"/>
          <w:numId w:val="16"/>
        </w:numPr>
      </w:pPr>
      <w:r w:rsidRPr="003018EF">
        <w:t xml:space="preserve">            Проанализировать основные параметры умственного недоразвития.</w:t>
      </w:r>
    </w:p>
    <w:p w:rsidR="00E04375" w:rsidRPr="003018EF" w:rsidRDefault="00E04375" w:rsidP="000C2954">
      <w:pPr>
        <w:numPr>
          <w:ilvl w:val="3"/>
          <w:numId w:val="16"/>
        </w:numPr>
        <w:rPr>
          <w:i/>
        </w:rPr>
      </w:pPr>
      <w:r w:rsidRPr="003018EF">
        <w:rPr>
          <w:i/>
        </w:rPr>
        <w:t>Подготовить доклад на одну из тем</w:t>
      </w:r>
    </w:p>
    <w:p w:rsidR="00E04375" w:rsidRPr="003018EF" w:rsidRDefault="00E04375" w:rsidP="000C2954">
      <w:pPr>
        <w:numPr>
          <w:ilvl w:val="3"/>
          <w:numId w:val="16"/>
        </w:numPr>
        <w:rPr>
          <w:i/>
        </w:rPr>
      </w:pPr>
      <w:r w:rsidRPr="003018EF">
        <w:rPr>
          <w:i/>
        </w:rPr>
        <w:t xml:space="preserve">Тематика докладов </w:t>
      </w:r>
    </w:p>
    <w:p w:rsidR="00E04375" w:rsidRPr="003018EF" w:rsidRDefault="00E04375" w:rsidP="000C2954">
      <w:pPr>
        <w:numPr>
          <w:ilvl w:val="3"/>
          <w:numId w:val="16"/>
        </w:numPr>
      </w:pPr>
      <w:r w:rsidRPr="003018EF">
        <w:t xml:space="preserve">1. Инклюзивное образование: сущность и содержание. </w:t>
      </w:r>
    </w:p>
    <w:p w:rsidR="00E04375" w:rsidRPr="003018EF" w:rsidRDefault="00E04375" w:rsidP="000C2954">
      <w:pPr>
        <w:numPr>
          <w:ilvl w:val="3"/>
          <w:numId w:val="16"/>
        </w:numPr>
      </w:pPr>
      <w:r w:rsidRPr="003018EF">
        <w:t xml:space="preserve">2.Принципы инклюзивного образования. </w:t>
      </w:r>
    </w:p>
    <w:p w:rsidR="00E04375" w:rsidRPr="003018EF" w:rsidRDefault="00E04375" w:rsidP="000C2954">
      <w:pPr>
        <w:numPr>
          <w:ilvl w:val="3"/>
          <w:numId w:val="16"/>
        </w:numPr>
      </w:pPr>
      <w:r w:rsidRPr="003018EF">
        <w:t xml:space="preserve">3.Отношение и стереотипы общества к инклюзивному образованию. </w:t>
      </w:r>
    </w:p>
    <w:p w:rsidR="00E04375" w:rsidRPr="003018EF" w:rsidRDefault="00E04375" w:rsidP="000C2954">
      <w:pPr>
        <w:numPr>
          <w:ilvl w:val="3"/>
          <w:numId w:val="16"/>
        </w:numPr>
      </w:pPr>
      <w:r w:rsidRPr="003018EF">
        <w:t xml:space="preserve">4.Преимущества инклюзивного образования </w:t>
      </w:r>
    </w:p>
    <w:p w:rsidR="00E04375" w:rsidRPr="003018EF" w:rsidRDefault="00E04375" w:rsidP="000C2954">
      <w:pPr>
        <w:numPr>
          <w:ilvl w:val="3"/>
          <w:numId w:val="16"/>
        </w:numPr>
        <w:rPr>
          <w:i/>
        </w:rPr>
      </w:pPr>
      <w:r w:rsidRPr="003018EF">
        <w:rPr>
          <w:i/>
        </w:rPr>
        <w:t>Информационно-аналитическое задание</w:t>
      </w:r>
    </w:p>
    <w:p w:rsidR="00E04375" w:rsidRPr="003018EF" w:rsidRDefault="00E04375" w:rsidP="000C2954">
      <w:pPr>
        <w:numPr>
          <w:ilvl w:val="3"/>
          <w:numId w:val="16"/>
        </w:numPr>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E04375" w:rsidRPr="003018EF" w:rsidRDefault="00E04375" w:rsidP="000C2954">
      <w:pPr>
        <w:numPr>
          <w:ilvl w:val="2"/>
          <w:numId w:val="16"/>
        </w:numPr>
      </w:pPr>
      <w:r w:rsidRPr="003018EF">
        <w:rPr>
          <w:i/>
        </w:rPr>
        <w:t>Исследовательское задание</w:t>
      </w:r>
    </w:p>
    <w:p w:rsidR="00E04375" w:rsidRPr="003018EF" w:rsidRDefault="00E04375" w:rsidP="000C2954">
      <w:pPr>
        <w:numPr>
          <w:ilvl w:val="3"/>
          <w:numId w:val="16"/>
        </w:numPr>
      </w:pPr>
      <w:r w:rsidRPr="003018EF">
        <w:t xml:space="preserve">             Заполнить таблицу «Психическое развитие лиц с дефицитарным развитием»</w:t>
      </w:r>
    </w:p>
    <w:p w:rsidR="00E04375" w:rsidRPr="003018EF" w:rsidRDefault="00E04375"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E04375" w:rsidRPr="003018EF" w:rsidTr="00F65D4B">
        <w:tc>
          <w:tcPr>
            <w:tcW w:w="2880" w:type="dxa"/>
            <w:tcBorders>
              <w:top w:val="single" w:sz="2" w:space="0" w:color="000000"/>
              <w:left w:val="single" w:sz="2" w:space="0" w:color="000000"/>
              <w:bottom w:val="single" w:sz="2" w:space="0" w:color="000000"/>
            </w:tcBorders>
          </w:tcPr>
          <w:p w:rsidR="00E04375" w:rsidRPr="003018EF" w:rsidRDefault="00E04375" w:rsidP="00F65D4B">
            <w:r w:rsidRPr="003018EF">
              <w:t>Вариант дефицитарного развития</w:t>
            </w:r>
          </w:p>
        </w:tc>
        <w:tc>
          <w:tcPr>
            <w:tcW w:w="2750" w:type="dxa"/>
            <w:tcBorders>
              <w:top w:val="single" w:sz="2" w:space="0" w:color="000000"/>
              <w:left w:val="single" w:sz="2" w:space="0" w:color="000000"/>
              <w:bottom w:val="single" w:sz="2" w:space="0" w:color="000000"/>
            </w:tcBorders>
          </w:tcPr>
          <w:p w:rsidR="00E04375" w:rsidRPr="003018EF" w:rsidRDefault="00E04375"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E04375" w:rsidRPr="003018EF" w:rsidRDefault="00E04375" w:rsidP="00F65D4B">
            <w:r w:rsidRPr="003018EF">
              <w:t>Особенности психического развития</w:t>
            </w:r>
          </w:p>
        </w:tc>
      </w:tr>
      <w:tr w:rsidR="00E04375" w:rsidRPr="003018EF" w:rsidTr="00F65D4B">
        <w:tc>
          <w:tcPr>
            <w:tcW w:w="2880" w:type="dxa"/>
            <w:tcBorders>
              <w:left w:val="single" w:sz="2" w:space="0" w:color="000000"/>
              <w:bottom w:val="single" w:sz="2" w:space="0" w:color="000000"/>
            </w:tcBorders>
          </w:tcPr>
          <w:p w:rsidR="00E04375" w:rsidRPr="003018EF" w:rsidRDefault="00E04375" w:rsidP="00F65D4B"/>
        </w:tc>
        <w:tc>
          <w:tcPr>
            <w:tcW w:w="2750" w:type="dxa"/>
            <w:tcBorders>
              <w:left w:val="single" w:sz="2" w:space="0" w:color="000000"/>
              <w:bottom w:val="single" w:sz="2" w:space="0" w:color="000000"/>
            </w:tcBorders>
          </w:tcPr>
          <w:p w:rsidR="00E04375" w:rsidRPr="003018EF" w:rsidRDefault="00E04375" w:rsidP="00F65D4B"/>
        </w:tc>
        <w:tc>
          <w:tcPr>
            <w:tcW w:w="3010" w:type="dxa"/>
            <w:tcBorders>
              <w:left w:val="single" w:sz="2" w:space="0" w:color="000000"/>
              <w:bottom w:val="single" w:sz="2" w:space="0" w:color="000000"/>
              <w:right w:val="single" w:sz="2" w:space="0" w:color="000000"/>
            </w:tcBorders>
          </w:tcPr>
          <w:p w:rsidR="00E04375" w:rsidRPr="003018EF" w:rsidRDefault="00E04375" w:rsidP="00F65D4B"/>
        </w:tc>
      </w:tr>
    </w:tbl>
    <w:p w:rsidR="00E04375" w:rsidRPr="003018EF" w:rsidRDefault="00E04375" w:rsidP="000C2954">
      <w:pPr>
        <w:numPr>
          <w:ilvl w:val="2"/>
          <w:numId w:val="16"/>
        </w:numPr>
      </w:pPr>
      <w:r w:rsidRPr="003018EF">
        <w:rPr>
          <w:i/>
        </w:rPr>
        <w:t>Проблемное задание</w:t>
      </w:r>
    </w:p>
    <w:p w:rsidR="00E04375" w:rsidRPr="003018EF" w:rsidRDefault="00E04375" w:rsidP="000C2954">
      <w:r w:rsidRPr="003018EF">
        <w:lastRenderedPageBreak/>
        <w:t>Составить таблицу «Особенности психического развития при поврежденном развитии».</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E04375" w:rsidRPr="003018EF" w:rsidRDefault="00E04375" w:rsidP="000C2954">
      <w:pPr>
        <w:rPr>
          <w:i/>
        </w:rPr>
      </w:pPr>
      <w:r w:rsidRPr="003018EF">
        <w:rPr>
          <w:i/>
        </w:rPr>
        <w:t>Дискуссия</w:t>
      </w:r>
    </w:p>
    <w:p w:rsidR="00E04375" w:rsidRPr="003018EF" w:rsidRDefault="00E04375" w:rsidP="000C2954">
      <w:r w:rsidRPr="003018EF">
        <w:t>Обсудить в группе специфику аффективных нарушений аутичных детей по составленной схеме.</w:t>
      </w:r>
    </w:p>
    <w:p w:rsidR="00E04375" w:rsidRPr="003018EF" w:rsidRDefault="00E04375" w:rsidP="000C2954">
      <w:pPr>
        <w:rPr>
          <w:i/>
        </w:rPr>
      </w:pPr>
    </w:p>
    <w:p w:rsidR="00E04375" w:rsidRPr="003018EF" w:rsidRDefault="00E04375" w:rsidP="000C2954">
      <w:pPr>
        <w:rPr>
          <w:i/>
        </w:rPr>
      </w:pPr>
      <w:r w:rsidRPr="003018EF">
        <w:rPr>
          <w:i/>
        </w:rPr>
        <w:t>Комплексное проблемно-аналитическое задание</w:t>
      </w:r>
      <w:r>
        <w:rPr>
          <w:i/>
        </w:rPr>
        <w:t xml:space="preserve"> 7</w:t>
      </w:r>
    </w:p>
    <w:p w:rsidR="00E04375" w:rsidRPr="003018EF" w:rsidRDefault="00E04375" w:rsidP="000C2954">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E04375" w:rsidRPr="003018EF" w:rsidRDefault="00E04375" w:rsidP="000C2954">
      <w:pPr>
        <w:rPr>
          <w:bCs/>
        </w:rPr>
      </w:pPr>
      <w:r w:rsidRPr="003018EF">
        <w:rPr>
          <w:bCs/>
        </w:rPr>
        <w:t xml:space="preserve">Содержание работы. </w:t>
      </w:r>
    </w:p>
    <w:p w:rsidR="00E04375" w:rsidRPr="003018EF" w:rsidRDefault="00E04375" w:rsidP="000C2954">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E04375" w:rsidRPr="003018EF" w:rsidRDefault="00E04375" w:rsidP="000C2954">
      <w:r w:rsidRPr="003018EF">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E04375" w:rsidRPr="003018EF" w:rsidRDefault="00E04375" w:rsidP="00ED4755">
      <w:pPr>
        <w:ind w:firstLine="708"/>
      </w:pPr>
      <w:r w:rsidRPr="003018EF">
        <w:t>Также предлагается задание – просмотр фильма «Сотворившая чудо» о слепоглухой Елене Келлер.</w:t>
      </w:r>
    </w:p>
    <w:p w:rsidR="00E04375" w:rsidRPr="003018EF" w:rsidRDefault="00E04375" w:rsidP="000C2954">
      <w:r w:rsidRPr="003018EF">
        <w:t>Студенты посещают одну из коррекционных школ, например, школу для глухих детей.</w:t>
      </w:r>
    </w:p>
    <w:p w:rsidR="00E04375" w:rsidRPr="003018EF" w:rsidRDefault="00E04375" w:rsidP="000C2954">
      <w:r w:rsidRPr="003018EF">
        <w:t>В результате проделанной самостоятельной работы на практическом занятии обсуждаются ее результаты.</w:t>
      </w:r>
    </w:p>
    <w:p w:rsidR="00E04375" w:rsidRPr="003018EF" w:rsidRDefault="00E04375" w:rsidP="000C2954">
      <w:pPr>
        <w:rPr>
          <w:bCs/>
          <w:iCs/>
        </w:rPr>
      </w:pPr>
      <w:r w:rsidRPr="003018EF">
        <w:rPr>
          <w:bCs/>
          <w:iCs/>
        </w:rPr>
        <w:t>Схема наблюдения за детьми в школе.</w:t>
      </w:r>
    </w:p>
    <w:p w:rsidR="00E04375" w:rsidRPr="003018EF" w:rsidRDefault="00E04375" w:rsidP="000C2954">
      <w:pPr>
        <w:numPr>
          <w:ilvl w:val="0"/>
          <w:numId w:val="1"/>
        </w:numPr>
      </w:pPr>
      <w:r w:rsidRPr="003018EF">
        <w:t>Оценка организации и специфики урока в школе для глухих детей.</w:t>
      </w:r>
    </w:p>
    <w:p w:rsidR="00E04375" w:rsidRPr="003018EF" w:rsidRDefault="00E04375"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E04375" w:rsidRPr="003018EF" w:rsidRDefault="00E04375" w:rsidP="000C2954">
      <w:pPr>
        <w:numPr>
          <w:ilvl w:val="0"/>
          <w:numId w:val="1"/>
        </w:numPr>
      </w:pPr>
      <w:r w:rsidRPr="003018EF">
        <w:rPr>
          <w:iCs/>
        </w:rPr>
        <w:t>Соотношение устной, дактильной и жестовой речи в свободном общении</w:t>
      </w:r>
    </w:p>
    <w:p w:rsidR="00E04375" w:rsidRPr="003018EF" w:rsidRDefault="00E04375" w:rsidP="000C2954">
      <w:pPr>
        <w:numPr>
          <w:ilvl w:val="0"/>
          <w:numId w:val="1"/>
        </w:numPr>
        <w:rPr>
          <w:iCs/>
        </w:rPr>
      </w:pPr>
      <w:r w:rsidRPr="003018EF">
        <w:rPr>
          <w:iCs/>
        </w:rPr>
        <w:t>Грамматическая, синтаксическая и лексико-семантическая оформленность высказываний.</w:t>
      </w:r>
    </w:p>
    <w:p w:rsidR="00E04375" w:rsidRPr="003018EF" w:rsidRDefault="00E04375" w:rsidP="000C2954">
      <w:pPr>
        <w:numPr>
          <w:ilvl w:val="0"/>
          <w:numId w:val="1"/>
        </w:numPr>
      </w:pPr>
      <w:r w:rsidRPr="003018EF">
        <w:rPr>
          <w:iCs/>
        </w:rPr>
        <w:t>Особенности внимания и познавательных процессов</w:t>
      </w:r>
    </w:p>
    <w:p w:rsidR="00E04375" w:rsidRPr="003018EF" w:rsidRDefault="00E04375" w:rsidP="000C2954">
      <w:pPr>
        <w:numPr>
          <w:ilvl w:val="0"/>
          <w:numId w:val="1"/>
        </w:numPr>
        <w:rPr>
          <w:iCs/>
        </w:rPr>
      </w:pPr>
      <w:r w:rsidRPr="003018EF">
        <w:rPr>
          <w:iCs/>
        </w:rPr>
        <w:t>Особенности мыслительной деятельности:</w:t>
      </w:r>
    </w:p>
    <w:p w:rsidR="00E04375" w:rsidRPr="003018EF" w:rsidRDefault="00E04375" w:rsidP="000C2954">
      <w:pPr>
        <w:numPr>
          <w:ilvl w:val="0"/>
          <w:numId w:val="1"/>
        </w:numPr>
        <w:rPr>
          <w:iCs/>
        </w:rPr>
      </w:pPr>
      <w:r w:rsidRPr="003018EF">
        <w:rPr>
          <w:iCs/>
        </w:rPr>
        <w:t>Особенности учебной деятельности</w:t>
      </w:r>
    </w:p>
    <w:p w:rsidR="00E04375" w:rsidRPr="003018EF" w:rsidRDefault="00E04375"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E04375" w:rsidRPr="003018EF" w:rsidRDefault="00E04375" w:rsidP="000C2954">
      <w:pPr>
        <w:numPr>
          <w:ilvl w:val="0"/>
          <w:numId w:val="1"/>
        </w:numPr>
        <w:rPr>
          <w:b/>
          <w:bCs/>
        </w:rPr>
      </w:pPr>
      <w:r w:rsidRPr="003018EF">
        <w:rPr>
          <w:iCs/>
        </w:rPr>
        <w:t>Особенности волевой регуляции психической деятельности</w:t>
      </w:r>
    </w:p>
    <w:p w:rsidR="00E04375" w:rsidRPr="003018EF" w:rsidRDefault="00E04375" w:rsidP="000C2954">
      <w:pPr>
        <w:rPr>
          <w:bCs/>
        </w:rPr>
      </w:pPr>
      <w:r w:rsidRPr="003018EF">
        <w:rPr>
          <w:bCs/>
        </w:rPr>
        <w:t>Схема анализа фильма «Сотворившая чудо».</w:t>
      </w:r>
    </w:p>
    <w:p w:rsidR="00E04375" w:rsidRPr="003018EF" w:rsidRDefault="00E04375" w:rsidP="000C2954">
      <w:pPr>
        <w:numPr>
          <w:ilvl w:val="0"/>
          <w:numId w:val="1"/>
        </w:numPr>
      </w:pPr>
      <w:r w:rsidRPr="003018EF">
        <w:t>В чем проявляется сущность слепоглухонемоты.</w:t>
      </w:r>
    </w:p>
    <w:p w:rsidR="00E04375" w:rsidRPr="003018EF" w:rsidRDefault="00E04375" w:rsidP="000C2954">
      <w:pPr>
        <w:numPr>
          <w:ilvl w:val="0"/>
          <w:numId w:val="1"/>
        </w:numPr>
      </w:pPr>
      <w:r w:rsidRPr="003018EF">
        <w:t>Какие особенности поведения ребенка, лишенного слуха и зрения.</w:t>
      </w:r>
    </w:p>
    <w:p w:rsidR="00E04375" w:rsidRPr="003018EF" w:rsidRDefault="00E04375" w:rsidP="000C2954">
      <w:pPr>
        <w:numPr>
          <w:ilvl w:val="0"/>
          <w:numId w:val="1"/>
        </w:numPr>
      </w:pPr>
      <w:r w:rsidRPr="003018EF">
        <w:t>Какие возможности развития существуют при сложном нарушении.</w:t>
      </w:r>
    </w:p>
    <w:p w:rsidR="00E04375" w:rsidRPr="003018EF" w:rsidRDefault="00E04375" w:rsidP="000C2954">
      <w:pPr>
        <w:numPr>
          <w:ilvl w:val="0"/>
          <w:numId w:val="1"/>
        </w:numPr>
      </w:pPr>
      <w:r w:rsidRPr="003018EF">
        <w:t>Каково значение речи в речи в развитии слепоглухого.</w:t>
      </w:r>
    </w:p>
    <w:p w:rsidR="00E04375" w:rsidRPr="003018EF" w:rsidRDefault="00E04375" w:rsidP="000C2954">
      <w:pPr>
        <w:numPr>
          <w:ilvl w:val="0"/>
          <w:numId w:val="1"/>
        </w:numPr>
      </w:pPr>
      <w:r w:rsidRPr="003018EF">
        <w:t>Почему необходимо было включать дактильную речь в процесс обучения ребенка.</w:t>
      </w:r>
    </w:p>
    <w:p w:rsidR="00E04375" w:rsidRPr="003018EF" w:rsidRDefault="00E04375" w:rsidP="000C2954">
      <w:pPr>
        <w:numPr>
          <w:ilvl w:val="0"/>
          <w:numId w:val="1"/>
        </w:numPr>
      </w:pPr>
      <w:r w:rsidRPr="003018EF">
        <w:t>Что происходит со слепоглухим ребенком при осознании роли слова.</w:t>
      </w:r>
    </w:p>
    <w:p w:rsidR="00E04375" w:rsidRPr="003018EF" w:rsidRDefault="00E04375" w:rsidP="000C2954">
      <w:pPr>
        <w:numPr>
          <w:ilvl w:val="0"/>
          <w:numId w:val="1"/>
        </w:numPr>
      </w:pPr>
      <w:r w:rsidRPr="003018EF">
        <w:t>Каковы возможности развития лиц, лишенных слуха и зрения.</w:t>
      </w:r>
    </w:p>
    <w:p w:rsidR="00E04375" w:rsidRPr="003018EF" w:rsidRDefault="00E04375" w:rsidP="000C2954">
      <w:r w:rsidRPr="003018EF">
        <w:t>Анализ по предложенным схемам студентами выполняется самостоятельно и обсуждается на практических занятиях.</w:t>
      </w:r>
    </w:p>
    <w:p w:rsidR="00E04375" w:rsidRPr="003018EF" w:rsidRDefault="00E04375" w:rsidP="000C2954"/>
    <w:p w:rsidR="00E04375" w:rsidRPr="003018EF" w:rsidRDefault="00E04375" w:rsidP="000C2954">
      <w:pPr>
        <w:rPr>
          <w:i/>
        </w:rPr>
      </w:pPr>
      <w:r w:rsidRPr="003018EF">
        <w:rPr>
          <w:i/>
        </w:rPr>
        <w:lastRenderedPageBreak/>
        <w:t>Комплексное проблемно-аналитическое задание</w:t>
      </w:r>
      <w:r>
        <w:rPr>
          <w:i/>
        </w:rPr>
        <w:t xml:space="preserve"> 8</w:t>
      </w:r>
    </w:p>
    <w:p w:rsidR="00E04375" w:rsidRPr="003018EF" w:rsidRDefault="00E04375"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E04375" w:rsidRPr="003018EF" w:rsidRDefault="00E04375" w:rsidP="000C2954">
      <w:r w:rsidRPr="003018EF">
        <w:rPr>
          <w:bCs/>
        </w:rPr>
        <w:t>Игра 1. Поиск «противоположных» предметов</w:t>
      </w:r>
    </w:p>
    <w:p w:rsidR="00E04375" w:rsidRPr="003018EF" w:rsidRDefault="00E04375"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E04375" w:rsidRPr="003018EF" w:rsidRDefault="00E04375"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E04375" w:rsidRPr="003018EF" w:rsidRDefault="00E04375" w:rsidP="000C2954">
      <w:r w:rsidRPr="003018EF">
        <w:rPr>
          <w:bCs/>
        </w:rPr>
        <w:t>Игра 2. Поиск предметов по заданным признакам</w:t>
      </w:r>
    </w:p>
    <w:p w:rsidR="00E04375" w:rsidRPr="003018EF" w:rsidRDefault="00E04375"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E04375" w:rsidRPr="003018EF" w:rsidRDefault="00E04375"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E04375" w:rsidRPr="003018EF" w:rsidRDefault="00E04375" w:rsidP="000C2954">
      <w:r w:rsidRPr="003018EF">
        <w:rPr>
          <w:bCs/>
        </w:rPr>
        <w:t>Игра 3. Поиск соединительных звеньев</w:t>
      </w:r>
    </w:p>
    <w:p w:rsidR="00E04375" w:rsidRPr="003018EF" w:rsidRDefault="00E04375"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E04375" w:rsidRPr="003018EF" w:rsidRDefault="00E04375"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E04375" w:rsidRPr="003018EF" w:rsidRDefault="00E04375"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E04375" w:rsidRPr="003018EF" w:rsidRDefault="00E04375" w:rsidP="000C2954">
      <w:r w:rsidRPr="003018EF">
        <w:rPr>
          <w:bCs/>
        </w:rPr>
        <w:t>Игра 4. Способы использования предмета</w:t>
      </w:r>
    </w:p>
    <w:p w:rsidR="00E04375" w:rsidRPr="003018EF" w:rsidRDefault="00E04375"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E04375" w:rsidRPr="003018EF" w:rsidRDefault="00E04375"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E04375" w:rsidRPr="003018EF" w:rsidRDefault="00E04375" w:rsidP="000C2954">
      <w:r w:rsidRPr="003018EF">
        <w:rPr>
          <w:bCs/>
        </w:rPr>
        <w:t>Игра 5. Формулирование определений</w:t>
      </w:r>
    </w:p>
    <w:p w:rsidR="00E04375" w:rsidRPr="003018EF" w:rsidRDefault="00E04375"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E04375" w:rsidRPr="003018EF" w:rsidRDefault="00E04375" w:rsidP="000C2954">
      <w:r w:rsidRPr="003018EF">
        <w:rPr>
          <w:bCs/>
        </w:rPr>
        <w:t>Игровое задание</w:t>
      </w:r>
      <w:r w:rsidRPr="003018EF">
        <w:t xml:space="preserve">.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w:t>
      </w:r>
      <w:r w:rsidRPr="003018EF">
        <w:lastRenderedPageBreak/>
        <w:t>подпадали все разновидности этого предмета (явления), а никакие другие предметы под это определение не подходили.</w:t>
      </w:r>
    </w:p>
    <w:p w:rsidR="00E04375" w:rsidRPr="003018EF" w:rsidRDefault="00E04375" w:rsidP="000C2954">
      <w:r w:rsidRPr="003018EF">
        <w:rPr>
          <w:bCs/>
        </w:rPr>
        <w:t>Игра 6. Перечислить возможные причины</w:t>
      </w:r>
    </w:p>
    <w:p w:rsidR="00E04375" w:rsidRPr="003018EF" w:rsidRDefault="00E04375"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E04375" w:rsidRPr="003018EF" w:rsidRDefault="00E04375"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E04375" w:rsidRPr="003018EF" w:rsidRDefault="00E04375" w:rsidP="000C2954">
      <w:r w:rsidRPr="003018EF">
        <w:rPr>
          <w:bCs/>
        </w:rPr>
        <w:t>Игра 7. Сократить рассказ</w:t>
      </w:r>
    </w:p>
    <w:p w:rsidR="00E04375" w:rsidRPr="003018EF" w:rsidRDefault="00E04375" w:rsidP="000C2954">
      <w:r w:rsidRPr="003018EF">
        <w:rPr>
          <w:bCs/>
        </w:rPr>
        <w:t xml:space="preserve">Цель. </w:t>
      </w:r>
      <w:r w:rsidRPr="003018EF">
        <w:t>Учить концентрировать внимание на сути, отсекая все второстепенное.</w:t>
      </w:r>
    </w:p>
    <w:p w:rsidR="00E04375" w:rsidRPr="003018EF" w:rsidRDefault="00E04375"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E04375" w:rsidRPr="003018EF" w:rsidRDefault="00E04375" w:rsidP="000C2954">
      <w:r w:rsidRPr="003018EF">
        <w:t>В этой игре возможна коллективная доработка наиболее удачных ответов.</w:t>
      </w:r>
    </w:p>
    <w:p w:rsidR="00E04375" w:rsidRPr="003018EF" w:rsidRDefault="00E04375" w:rsidP="000C2954">
      <w:r w:rsidRPr="003018EF">
        <w:rPr>
          <w:bCs/>
        </w:rPr>
        <w:t>Игра 8. Что на что похоже</w:t>
      </w:r>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E04375" w:rsidRPr="003018EF" w:rsidRDefault="00E04375" w:rsidP="000C2954">
      <w:r w:rsidRPr="003018EF">
        <w:rPr>
          <w:bCs/>
        </w:rPr>
        <w:t>Игра 9. Волшебные кляксы</w:t>
      </w:r>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E04375" w:rsidRPr="003018EF" w:rsidRDefault="00E04375" w:rsidP="000C2954">
      <w:r w:rsidRPr="003018EF">
        <w:rPr>
          <w:bCs/>
        </w:rPr>
        <w:t>Игра 10. Словоассоциации</w:t>
      </w:r>
    </w:p>
    <w:p w:rsidR="00E04375" w:rsidRPr="003018EF" w:rsidRDefault="00E04375" w:rsidP="000C2954">
      <w:r w:rsidRPr="003018EF">
        <w:rPr>
          <w:bCs/>
        </w:rPr>
        <w:t xml:space="preserve">Цель. </w:t>
      </w:r>
      <w:r w:rsidRPr="003018EF">
        <w:t>Развитие ассоциативности мышления.</w:t>
      </w:r>
    </w:p>
    <w:p w:rsidR="00E04375" w:rsidRPr="003018EF" w:rsidRDefault="00E04375"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E04375" w:rsidRPr="003018EF" w:rsidRDefault="00E04375" w:rsidP="000C2954">
      <w:pPr>
        <w:numPr>
          <w:ilvl w:val="0"/>
          <w:numId w:val="1"/>
        </w:numPr>
      </w:pPr>
      <w:r w:rsidRPr="003018EF">
        <w:t>с хлебобулочными изделиями;</w:t>
      </w:r>
    </w:p>
    <w:p w:rsidR="00E04375" w:rsidRPr="003018EF" w:rsidRDefault="00E04375" w:rsidP="000C2954">
      <w:pPr>
        <w:numPr>
          <w:ilvl w:val="0"/>
          <w:numId w:val="1"/>
        </w:numPr>
      </w:pPr>
      <w:r w:rsidRPr="003018EF">
        <w:t>с созвучными словами: барон, бекон;</w:t>
      </w:r>
    </w:p>
    <w:p w:rsidR="00E04375" w:rsidRPr="003018EF" w:rsidRDefault="00E04375" w:rsidP="000C2954">
      <w:pPr>
        <w:numPr>
          <w:ilvl w:val="0"/>
          <w:numId w:val="1"/>
        </w:numPr>
      </w:pPr>
      <w:r w:rsidRPr="003018EF">
        <w:t>с рифмующимися словами: кулон, салон.</w:t>
      </w:r>
    </w:p>
    <w:p w:rsidR="00E04375" w:rsidRPr="003018EF" w:rsidRDefault="00E04375" w:rsidP="000C2954">
      <w:r w:rsidRPr="003018EF">
        <w:t>Создать как можно больше ассоциаций по предложенной схеме.</w:t>
      </w:r>
    </w:p>
    <w:p w:rsidR="00E04375" w:rsidRPr="003018EF" w:rsidRDefault="00E04375"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E04375" w:rsidRPr="003018EF" w:rsidRDefault="00E04375" w:rsidP="000C2954"/>
    <w:p w:rsidR="00E04375" w:rsidRPr="003018EF" w:rsidRDefault="00E04375" w:rsidP="000C2954">
      <w:pPr>
        <w:rPr>
          <w:i/>
        </w:rPr>
      </w:pPr>
      <w:r w:rsidRPr="003018EF">
        <w:rPr>
          <w:i/>
        </w:rPr>
        <w:t>Комплексное проблемно-аналитическое задание</w:t>
      </w:r>
      <w:r>
        <w:rPr>
          <w:i/>
        </w:rPr>
        <w:t xml:space="preserve"> 9</w:t>
      </w:r>
    </w:p>
    <w:p w:rsidR="00E04375" w:rsidRPr="003018EF" w:rsidRDefault="00E04375" w:rsidP="000C2954">
      <w:pPr>
        <w:rPr>
          <w:i/>
        </w:rPr>
      </w:pPr>
      <w:r w:rsidRPr="003018EF">
        <w:rPr>
          <w:i/>
        </w:rPr>
        <w:t>Проблемно-аналитическое задание</w:t>
      </w:r>
    </w:p>
    <w:p w:rsidR="00E04375" w:rsidRPr="003018EF" w:rsidRDefault="00E04375" w:rsidP="000C2954">
      <w:r w:rsidRPr="003018EF">
        <w:t xml:space="preserve">Разработать программу «Сопровождение детей с ОВЗ в условиях инклюзивного образования» </w:t>
      </w:r>
    </w:p>
    <w:p w:rsidR="00E04375" w:rsidRPr="003018EF" w:rsidRDefault="00E04375" w:rsidP="000C2954">
      <w:pPr>
        <w:rPr>
          <w:i/>
        </w:rPr>
      </w:pPr>
      <w:r w:rsidRPr="003018EF">
        <w:rPr>
          <w:i/>
        </w:rPr>
        <w:t>Эссе</w:t>
      </w:r>
    </w:p>
    <w:p w:rsidR="00E04375" w:rsidRPr="003018EF" w:rsidRDefault="00E04375" w:rsidP="000C2954">
      <w:r w:rsidRPr="003018EF">
        <w:rPr>
          <w:i/>
        </w:rPr>
        <w:tab/>
      </w:r>
      <w:r w:rsidRPr="003018EF">
        <w:t>Подготовить эссе на тему «Социализирующая семья»</w:t>
      </w:r>
    </w:p>
    <w:p w:rsidR="00E04375" w:rsidRPr="003018EF" w:rsidRDefault="00E04375" w:rsidP="000C2954">
      <w:pPr>
        <w:rPr>
          <w:i/>
        </w:rPr>
      </w:pPr>
      <w:r w:rsidRPr="003018EF">
        <w:rPr>
          <w:i/>
        </w:rPr>
        <w:t>Информационно-аналитический проект</w:t>
      </w:r>
    </w:p>
    <w:p w:rsidR="00E04375" w:rsidRPr="003018EF" w:rsidRDefault="00E04375" w:rsidP="000C2954">
      <w:r w:rsidRPr="003018EF">
        <w:rPr>
          <w:i/>
        </w:rPr>
        <w:tab/>
      </w:r>
      <w:r w:rsidRPr="003018EF">
        <w:t>Составить презентацию по теме «Десоциализирующая семья»</w:t>
      </w:r>
    </w:p>
    <w:p w:rsidR="00E04375" w:rsidRPr="003018EF" w:rsidRDefault="00E04375" w:rsidP="000C2954">
      <w:pPr>
        <w:rPr>
          <w:i/>
        </w:rPr>
      </w:pPr>
      <w:r w:rsidRPr="003018EF">
        <w:rPr>
          <w:i/>
        </w:rPr>
        <w:lastRenderedPageBreak/>
        <w:t>Дискуссия</w:t>
      </w:r>
    </w:p>
    <w:p w:rsidR="00E04375" w:rsidRPr="003018EF" w:rsidRDefault="00E04375" w:rsidP="000C2954">
      <w:r w:rsidRPr="003018EF">
        <w:rPr>
          <w:i/>
        </w:rPr>
        <w:tab/>
      </w:r>
      <w:r w:rsidRPr="003018EF">
        <w:t>Обсудить в группе материалы эссе и презентации</w:t>
      </w:r>
    </w:p>
    <w:p w:rsidR="00E04375" w:rsidRDefault="00E04375"/>
    <w:p w:rsidR="00E04375" w:rsidRPr="00DC11F5" w:rsidRDefault="00E04375"/>
    <w:sectPr w:rsidR="00E0437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78D5"/>
    <w:rsid w:val="0024195B"/>
    <w:rsid w:val="00241E6E"/>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0D7"/>
    <w:rsid w:val="00417388"/>
    <w:rsid w:val="00420F4A"/>
    <w:rsid w:val="00421296"/>
    <w:rsid w:val="004235DE"/>
    <w:rsid w:val="00424966"/>
    <w:rsid w:val="0043057E"/>
    <w:rsid w:val="00443806"/>
    <w:rsid w:val="004448E5"/>
    <w:rsid w:val="00452A7F"/>
    <w:rsid w:val="00453208"/>
    <w:rsid w:val="00453D73"/>
    <w:rsid w:val="00454EA2"/>
    <w:rsid w:val="004610CF"/>
    <w:rsid w:val="00461EE2"/>
    <w:rsid w:val="004649A0"/>
    <w:rsid w:val="00466912"/>
    <w:rsid w:val="0046752F"/>
    <w:rsid w:val="00472329"/>
    <w:rsid w:val="00474FC9"/>
    <w:rsid w:val="004774EE"/>
    <w:rsid w:val="0048162D"/>
    <w:rsid w:val="00482E39"/>
    <w:rsid w:val="00487024"/>
    <w:rsid w:val="004A141C"/>
    <w:rsid w:val="004A4A90"/>
    <w:rsid w:val="004A4FB9"/>
    <w:rsid w:val="004B0482"/>
    <w:rsid w:val="004B0DB4"/>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86E"/>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51D13"/>
    <w:rsid w:val="00656D0B"/>
    <w:rsid w:val="0066220B"/>
    <w:rsid w:val="00662CEE"/>
    <w:rsid w:val="00665FCC"/>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5321"/>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04BB"/>
    <w:rsid w:val="009B19B0"/>
    <w:rsid w:val="009B1BE2"/>
    <w:rsid w:val="009B3368"/>
    <w:rsid w:val="009C38DB"/>
    <w:rsid w:val="009C58AD"/>
    <w:rsid w:val="009D17A9"/>
    <w:rsid w:val="009D19B2"/>
    <w:rsid w:val="009E0C36"/>
    <w:rsid w:val="009E5C7E"/>
    <w:rsid w:val="00A134C3"/>
    <w:rsid w:val="00A139BE"/>
    <w:rsid w:val="00A219CE"/>
    <w:rsid w:val="00A313A4"/>
    <w:rsid w:val="00A35F47"/>
    <w:rsid w:val="00A430D9"/>
    <w:rsid w:val="00A44DFF"/>
    <w:rsid w:val="00A530AF"/>
    <w:rsid w:val="00A567A0"/>
    <w:rsid w:val="00A61758"/>
    <w:rsid w:val="00A8267E"/>
    <w:rsid w:val="00A86FEE"/>
    <w:rsid w:val="00A87544"/>
    <w:rsid w:val="00A91F5F"/>
    <w:rsid w:val="00A92D7B"/>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2B9B"/>
    <w:rsid w:val="00BD314D"/>
    <w:rsid w:val="00BD3490"/>
    <w:rsid w:val="00BD3B7D"/>
    <w:rsid w:val="00BE24BB"/>
    <w:rsid w:val="00BE401E"/>
    <w:rsid w:val="00BE57FE"/>
    <w:rsid w:val="00BF46C4"/>
    <w:rsid w:val="00C06B3E"/>
    <w:rsid w:val="00C11074"/>
    <w:rsid w:val="00C11973"/>
    <w:rsid w:val="00C12790"/>
    <w:rsid w:val="00C12B5D"/>
    <w:rsid w:val="00C16141"/>
    <w:rsid w:val="00C303B5"/>
    <w:rsid w:val="00C310C6"/>
    <w:rsid w:val="00C326D2"/>
    <w:rsid w:val="00C32ACE"/>
    <w:rsid w:val="00C33FCA"/>
    <w:rsid w:val="00C35721"/>
    <w:rsid w:val="00C36EC8"/>
    <w:rsid w:val="00C37B6B"/>
    <w:rsid w:val="00C40A38"/>
    <w:rsid w:val="00C45B02"/>
    <w:rsid w:val="00C46911"/>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438B"/>
    <w:rsid w:val="00CA74F1"/>
    <w:rsid w:val="00CB3A31"/>
    <w:rsid w:val="00CB4559"/>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6992"/>
    <w:rsid w:val="00CF6B2C"/>
    <w:rsid w:val="00CF6B61"/>
    <w:rsid w:val="00D00133"/>
    <w:rsid w:val="00D06F61"/>
    <w:rsid w:val="00D1126D"/>
    <w:rsid w:val="00D31D15"/>
    <w:rsid w:val="00D3275A"/>
    <w:rsid w:val="00D415B0"/>
    <w:rsid w:val="00D53982"/>
    <w:rsid w:val="00D54322"/>
    <w:rsid w:val="00D55AF7"/>
    <w:rsid w:val="00D57159"/>
    <w:rsid w:val="00D5728C"/>
    <w:rsid w:val="00D62439"/>
    <w:rsid w:val="00D67B67"/>
    <w:rsid w:val="00D86185"/>
    <w:rsid w:val="00D862BD"/>
    <w:rsid w:val="00D87856"/>
    <w:rsid w:val="00D91564"/>
    <w:rsid w:val="00D95E27"/>
    <w:rsid w:val="00D962D3"/>
    <w:rsid w:val="00DB4F00"/>
    <w:rsid w:val="00DC02C7"/>
    <w:rsid w:val="00DC10BD"/>
    <w:rsid w:val="00DC11F5"/>
    <w:rsid w:val="00DC1D25"/>
    <w:rsid w:val="00DE2964"/>
    <w:rsid w:val="00DE3071"/>
    <w:rsid w:val="00DE3558"/>
    <w:rsid w:val="00DF2171"/>
    <w:rsid w:val="00E01EC4"/>
    <w:rsid w:val="00E04375"/>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5A36"/>
    <w:rsid w:val="00F1768B"/>
    <w:rsid w:val="00F229AC"/>
    <w:rsid w:val="00F24D0B"/>
    <w:rsid w:val="00F27EA9"/>
    <w:rsid w:val="00F3044D"/>
    <w:rsid w:val="00F44F05"/>
    <w:rsid w:val="00F45DEF"/>
    <w:rsid w:val="00F47ECF"/>
    <w:rsid w:val="00F5396A"/>
    <w:rsid w:val="00F57AA3"/>
    <w:rsid w:val="00F65D4B"/>
    <w:rsid w:val="00F67574"/>
    <w:rsid w:val="00F70365"/>
    <w:rsid w:val="00F742CF"/>
    <w:rsid w:val="00F77CC8"/>
    <w:rsid w:val="00F862FF"/>
    <w:rsid w:val="00F918CC"/>
    <w:rsid w:val="00F91CD9"/>
    <w:rsid w:val="00F924E3"/>
    <w:rsid w:val="00F92A37"/>
    <w:rsid w:val="00F92B2D"/>
    <w:rsid w:val="00F93251"/>
    <w:rsid w:val="00F9543C"/>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008521">
      <w:marLeft w:val="0"/>
      <w:marRight w:val="0"/>
      <w:marTop w:val="0"/>
      <w:marBottom w:val="0"/>
      <w:divBdr>
        <w:top w:val="none" w:sz="0" w:space="0" w:color="auto"/>
        <w:left w:val="none" w:sz="0" w:space="0" w:color="auto"/>
        <w:bottom w:val="none" w:sz="0" w:space="0" w:color="auto"/>
        <w:right w:val="none" w:sz="0" w:space="0" w:color="auto"/>
      </w:divBdr>
      <w:divsChild>
        <w:div w:id="1326008553">
          <w:marLeft w:val="0"/>
          <w:marRight w:val="0"/>
          <w:marTop w:val="0"/>
          <w:marBottom w:val="0"/>
          <w:divBdr>
            <w:top w:val="none" w:sz="0" w:space="0" w:color="auto"/>
            <w:left w:val="none" w:sz="0" w:space="0" w:color="auto"/>
            <w:bottom w:val="none" w:sz="0" w:space="0" w:color="auto"/>
            <w:right w:val="none" w:sz="0" w:space="0" w:color="auto"/>
          </w:divBdr>
          <w:divsChild>
            <w:div w:id="1326008531">
              <w:marLeft w:val="0"/>
              <w:marRight w:val="450"/>
              <w:marTop w:val="0"/>
              <w:marBottom w:val="0"/>
              <w:divBdr>
                <w:top w:val="none" w:sz="0" w:space="0" w:color="auto"/>
                <w:left w:val="none" w:sz="0" w:space="0" w:color="auto"/>
                <w:bottom w:val="none" w:sz="0" w:space="0" w:color="auto"/>
                <w:right w:val="none" w:sz="0" w:space="0" w:color="auto"/>
              </w:divBdr>
            </w:div>
          </w:divsChild>
        </w:div>
        <w:div w:id="1326008582">
          <w:marLeft w:val="0"/>
          <w:marRight w:val="0"/>
          <w:marTop w:val="0"/>
          <w:marBottom w:val="0"/>
          <w:divBdr>
            <w:top w:val="none" w:sz="0" w:space="0" w:color="auto"/>
            <w:left w:val="none" w:sz="0" w:space="0" w:color="auto"/>
            <w:bottom w:val="none" w:sz="0" w:space="0" w:color="auto"/>
            <w:right w:val="none" w:sz="0" w:space="0" w:color="auto"/>
          </w:divBdr>
          <w:divsChild>
            <w:div w:id="1326008565">
              <w:marLeft w:val="0"/>
              <w:marRight w:val="0"/>
              <w:marTop w:val="0"/>
              <w:marBottom w:val="75"/>
              <w:divBdr>
                <w:top w:val="none" w:sz="0" w:space="0" w:color="auto"/>
                <w:left w:val="none" w:sz="0" w:space="0" w:color="auto"/>
                <w:bottom w:val="none" w:sz="0" w:space="0" w:color="auto"/>
                <w:right w:val="none" w:sz="0" w:space="0" w:color="auto"/>
              </w:divBdr>
            </w:div>
            <w:div w:id="1326008567">
              <w:marLeft w:val="0"/>
              <w:marRight w:val="0"/>
              <w:marTop w:val="0"/>
              <w:marBottom w:val="75"/>
              <w:divBdr>
                <w:top w:val="none" w:sz="0" w:space="0" w:color="auto"/>
                <w:left w:val="none" w:sz="0" w:space="0" w:color="auto"/>
                <w:bottom w:val="none" w:sz="0" w:space="0" w:color="auto"/>
                <w:right w:val="none" w:sz="0" w:space="0" w:color="auto"/>
              </w:divBdr>
            </w:div>
            <w:div w:id="13260085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6008522">
      <w:marLeft w:val="0"/>
      <w:marRight w:val="0"/>
      <w:marTop w:val="0"/>
      <w:marBottom w:val="0"/>
      <w:divBdr>
        <w:top w:val="none" w:sz="0" w:space="0" w:color="auto"/>
        <w:left w:val="none" w:sz="0" w:space="0" w:color="auto"/>
        <w:bottom w:val="none" w:sz="0" w:space="0" w:color="auto"/>
        <w:right w:val="none" w:sz="0" w:space="0" w:color="auto"/>
      </w:divBdr>
      <w:divsChild>
        <w:div w:id="1326008557">
          <w:marLeft w:val="0"/>
          <w:marRight w:val="0"/>
          <w:marTop w:val="0"/>
          <w:marBottom w:val="0"/>
          <w:divBdr>
            <w:top w:val="none" w:sz="0" w:space="0" w:color="auto"/>
            <w:left w:val="none" w:sz="0" w:space="0" w:color="auto"/>
            <w:bottom w:val="none" w:sz="0" w:space="0" w:color="auto"/>
            <w:right w:val="none" w:sz="0" w:space="0" w:color="auto"/>
          </w:divBdr>
          <w:divsChild>
            <w:div w:id="1326008560">
              <w:marLeft w:val="0"/>
              <w:marRight w:val="450"/>
              <w:marTop w:val="0"/>
              <w:marBottom w:val="0"/>
              <w:divBdr>
                <w:top w:val="none" w:sz="0" w:space="0" w:color="auto"/>
                <w:left w:val="none" w:sz="0" w:space="0" w:color="auto"/>
                <w:bottom w:val="none" w:sz="0" w:space="0" w:color="auto"/>
                <w:right w:val="none" w:sz="0" w:space="0" w:color="auto"/>
              </w:divBdr>
            </w:div>
          </w:divsChild>
        </w:div>
        <w:div w:id="1326008559">
          <w:marLeft w:val="0"/>
          <w:marRight w:val="0"/>
          <w:marTop w:val="0"/>
          <w:marBottom w:val="0"/>
          <w:divBdr>
            <w:top w:val="none" w:sz="0" w:space="0" w:color="auto"/>
            <w:left w:val="none" w:sz="0" w:space="0" w:color="auto"/>
            <w:bottom w:val="none" w:sz="0" w:space="0" w:color="auto"/>
            <w:right w:val="none" w:sz="0" w:space="0" w:color="auto"/>
          </w:divBdr>
          <w:divsChild>
            <w:div w:id="1326008530">
              <w:marLeft w:val="0"/>
              <w:marRight w:val="0"/>
              <w:marTop w:val="0"/>
              <w:marBottom w:val="75"/>
              <w:divBdr>
                <w:top w:val="none" w:sz="0" w:space="0" w:color="auto"/>
                <w:left w:val="none" w:sz="0" w:space="0" w:color="auto"/>
                <w:bottom w:val="none" w:sz="0" w:space="0" w:color="auto"/>
                <w:right w:val="none" w:sz="0" w:space="0" w:color="auto"/>
              </w:divBdr>
            </w:div>
            <w:div w:id="1326008540">
              <w:marLeft w:val="0"/>
              <w:marRight w:val="0"/>
              <w:marTop w:val="0"/>
              <w:marBottom w:val="75"/>
              <w:divBdr>
                <w:top w:val="none" w:sz="0" w:space="0" w:color="auto"/>
                <w:left w:val="none" w:sz="0" w:space="0" w:color="auto"/>
                <w:bottom w:val="none" w:sz="0" w:space="0" w:color="auto"/>
                <w:right w:val="none" w:sz="0" w:space="0" w:color="auto"/>
              </w:divBdr>
            </w:div>
            <w:div w:id="13260085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26008529">
      <w:marLeft w:val="0"/>
      <w:marRight w:val="0"/>
      <w:marTop w:val="0"/>
      <w:marBottom w:val="0"/>
      <w:divBdr>
        <w:top w:val="none" w:sz="0" w:space="0" w:color="auto"/>
        <w:left w:val="none" w:sz="0" w:space="0" w:color="auto"/>
        <w:bottom w:val="none" w:sz="0" w:space="0" w:color="auto"/>
        <w:right w:val="none" w:sz="0" w:space="0" w:color="auto"/>
      </w:divBdr>
      <w:divsChild>
        <w:div w:id="1326008551">
          <w:marLeft w:val="-225"/>
          <w:marRight w:val="-225"/>
          <w:marTop w:val="0"/>
          <w:marBottom w:val="0"/>
          <w:divBdr>
            <w:top w:val="none" w:sz="0" w:space="0" w:color="auto"/>
            <w:left w:val="none" w:sz="0" w:space="0" w:color="auto"/>
            <w:bottom w:val="none" w:sz="0" w:space="0" w:color="auto"/>
            <w:right w:val="none" w:sz="0" w:space="0" w:color="auto"/>
          </w:divBdr>
          <w:divsChild>
            <w:div w:id="1326008563">
              <w:marLeft w:val="0"/>
              <w:marRight w:val="0"/>
              <w:marTop w:val="0"/>
              <w:marBottom w:val="0"/>
              <w:divBdr>
                <w:top w:val="none" w:sz="0" w:space="0" w:color="auto"/>
                <w:left w:val="none" w:sz="0" w:space="0" w:color="auto"/>
                <w:bottom w:val="none" w:sz="0" w:space="0" w:color="auto"/>
                <w:right w:val="none" w:sz="0" w:space="0" w:color="auto"/>
              </w:divBdr>
              <w:divsChild>
                <w:div w:id="1326008550">
                  <w:marLeft w:val="-225"/>
                  <w:marRight w:val="-225"/>
                  <w:marTop w:val="0"/>
                  <w:marBottom w:val="0"/>
                  <w:divBdr>
                    <w:top w:val="none" w:sz="0" w:space="0" w:color="auto"/>
                    <w:left w:val="none" w:sz="0" w:space="0" w:color="auto"/>
                    <w:bottom w:val="none" w:sz="0" w:space="0" w:color="auto"/>
                    <w:right w:val="none" w:sz="0" w:space="0" w:color="auto"/>
                  </w:divBdr>
                  <w:divsChild>
                    <w:div w:id="1326008546">
                      <w:marLeft w:val="9750"/>
                      <w:marRight w:val="0"/>
                      <w:marTop w:val="0"/>
                      <w:marBottom w:val="0"/>
                      <w:divBdr>
                        <w:top w:val="none" w:sz="0" w:space="0" w:color="auto"/>
                        <w:left w:val="none" w:sz="0" w:space="0" w:color="auto"/>
                        <w:bottom w:val="none" w:sz="0" w:space="0" w:color="auto"/>
                        <w:right w:val="none" w:sz="0" w:space="0" w:color="auto"/>
                      </w:divBdr>
                      <w:divsChild>
                        <w:div w:id="132600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008532">
      <w:marLeft w:val="0"/>
      <w:marRight w:val="0"/>
      <w:marTop w:val="0"/>
      <w:marBottom w:val="0"/>
      <w:divBdr>
        <w:top w:val="none" w:sz="0" w:space="0" w:color="auto"/>
        <w:left w:val="none" w:sz="0" w:space="0" w:color="auto"/>
        <w:bottom w:val="none" w:sz="0" w:space="0" w:color="auto"/>
        <w:right w:val="none" w:sz="0" w:space="0" w:color="auto"/>
      </w:divBdr>
      <w:divsChild>
        <w:div w:id="1326008534">
          <w:marLeft w:val="0"/>
          <w:marRight w:val="0"/>
          <w:marTop w:val="0"/>
          <w:marBottom w:val="0"/>
          <w:divBdr>
            <w:top w:val="none" w:sz="0" w:space="0" w:color="auto"/>
            <w:left w:val="none" w:sz="0" w:space="0" w:color="auto"/>
            <w:bottom w:val="none" w:sz="0" w:space="0" w:color="auto"/>
            <w:right w:val="none" w:sz="0" w:space="0" w:color="auto"/>
          </w:divBdr>
        </w:div>
        <w:div w:id="1326008543">
          <w:marLeft w:val="0"/>
          <w:marRight w:val="0"/>
          <w:marTop w:val="0"/>
          <w:marBottom w:val="0"/>
          <w:divBdr>
            <w:top w:val="none" w:sz="0" w:space="0" w:color="auto"/>
            <w:left w:val="none" w:sz="0" w:space="0" w:color="auto"/>
            <w:bottom w:val="none" w:sz="0" w:space="0" w:color="auto"/>
            <w:right w:val="none" w:sz="0" w:space="0" w:color="auto"/>
          </w:divBdr>
          <w:divsChild>
            <w:div w:id="1326008519">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25">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56">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26008537">
      <w:marLeft w:val="0"/>
      <w:marRight w:val="0"/>
      <w:marTop w:val="0"/>
      <w:marBottom w:val="0"/>
      <w:divBdr>
        <w:top w:val="none" w:sz="0" w:space="0" w:color="auto"/>
        <w:left w:val="none" w:sz="0" w:space="0" w:color="auto"/>
        <w:bottom w:val="none" w:sz="0" w:space="0" w:color="auto"/>
        <w:right w:val="none" w:sz="0" w:space="0" w:color="auto"/>
      </w:divBdr>
      <w:divsChild>
        <w:div w:id="1326008524">
          <w:marLeft w:val="0"/>
          <w:marRight w:val="0"/>
          <w:marTop w:val="0"/>
          <w:marBottom w:val="0"/>
          <w:divBdr>
            <w:top w:val="none" w:sz="0" w:space="0" w:color="auto"/>
            <w:left w:val="none" w:sz="0" w:space="0" w:color="auto"/>
            <w:bottom w:val="none" w:sz="0" w:space="0" w:color="auto"/>
            <w:right w:val="none" w:sz="0" w:space="0" w:color="auto"/>
          </w:divBdr>
          <w:divsChild>
            <w:div w:id="132600854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0">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7">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44">
          <w:marLeft w:val="0"/>
          <w:marRight w:val="0"/>
          <w:marTop w:val="0"/>
          <w:marBottom w:val="0"/>
          <w:divBdr>
            <w:top w:val="none" w:sz="0" w:space="0" w:color="auto"/>
            <w:left w:val="none" w:sz="0" w:space="0" w:color="auto"/>
            <w:bottom w:val="none" w:sz="0" w:space="0" w:color="auto"/>
            <w:right w:val="none" w:sz="0" w:space="0" w:color="auto"/>
          </w:divBdr>
        </w:div>
      </w:divsChild>
    </w:div>
    <w:div w:id="1326008538">
      <w:marLeft w:val="0"/>
      <w:marRight w:val="0"/>
      <w:marTop w:val="0"/>
      <w:marBottom w:val="0"/>
      <w:divBdr>
        <w:top w:val="none" w:sz="0" w:space="0" w:color="auto"/>
        <w:left w:val="none" w:sz="0" w:space="0" w:color="auto"/>
        <w:bottom w:val="none" w:sz="0" w:space="0" w:color="auto"/>
        <w:right w:val="none" w:sz="0" w:space="0" w:color="auto"/>
      </w:divBdr>
      <w:divsChild>
        <w:div w:id="1326008520">
          <w:marLeft w:val="0"/>
          <w:marRight w:val="0"/>
          <w:marTop w:val="0"/>
          <w:marBottom w:val="75"/>
          <w:divBdr>
            <w:top w:val="none" w:sz="0" w:space="0" w:color="auto"/>
            <w:left w:val="none" w:sz="0" w:space="0" w:color="auto"/>
            <w:bottom w:val="none" w:sz="0" w:space="0" w:color="auto"/>
            <w:right w:val="none" w:sz="0" w:space="0" w:color="auto"/>
          </w:divBdr>
        </w:div>
        <w:div w:id="1326008545">
          <w:marLeft w:val="0"/>
          <w:marRight w:val="0"/>
          <w:marTop w:val="0"/>
          <w:marBottom w:val="75"/>
          <w:divBdr>
            <w:top w:val="none" w:sz="0" w:space="0" w:color="auto"/>
            <w:left w:val="none" w:sz="0" w:space="0" w:color="auto"/>
            <w:bottom w:val="none" w:sz="0" w:space="0" w:color="auto"/>
            <w:right w:val="none" w:sz="0" w:space="0" w:color="auto"/>
          </w:divBdr>
        </w:div>
      </w:divsChild>
    </w:div>
    <w:div w:id="1326008542">
      <w:marLeft w:val="0"/>
      <w:marRight w:val="0"/>
      <w:marTop w:val="0"/>
      <w:marBottom w:val="0"/>
      <w:divBdr>
        <w:top w:val="none" w:sz="0" w:space="0" w:color="auto"/>
        <w:left w:val="none" w:sz="0" w:space="0" w:color="auto"/>
        <w:bottom w:val="none" w:sz="0" w:space="0" w:color="auto"/>
        <w:right w:val="none" w:sz="0" w:space="0" w:color="auto"/>
      </w:divBdr>
    </w:div>
    <w:div w:id="1326008547">
      <w:marLeft w:val="0"/>
      <w:marRight w:val="0"/>
      <w:marTop w:val="0"/>
      <w:marBottom w:val="0"/>
      <w:divBdr>
        <w:top w:val="none" w:sz="0" w:space="0" w:color="auto"/>
        <w:left w:val="none" w:sz="0" w:space="0" w:color="auto"/>
        <w:bottom w:val="none" w:sz="0" w:space="0" w:color="auto"/>
        <w:right w:val="none" w:sz="0" w:space="0" w:color="auto"/>
      </w:divBdr>
      <w:divsChild>
        <w:div w:id="1326008526">
          <w:marLeft w:val="0"/>
          <w:marRight w:val="0"/>
          <w:marTop w:val="0"/>
          <w:marBottom w:val="0"/>
          <w:divBdr>
            <w:top w:val="none" w:sz="0" w:space="0" w:color="auto"/>
            <w:left w:val="none" w:sz="0" w:space="0" w:color="auto"/>
            <w:bottom w:val="none" w:sz="0" w:space="0" w:color="auto"/>
            <w:right w:val="none" w:sz="0" w:space="0" w:color="auto"/>
          </w:divBdr>
          <w:divsChild>
            <w:div w:id="1326008523">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36">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78">
          <w:marLeft w:val="0"/>
          <w:marRight w:val="0"/>
          <w:marTop w:val="0"/>
          <w:marBottom w:val="0"/>
          <w:divBdr>
            <w:top w:val="none" w:sz="0" w:space="0" w:color="auto"/>
            <w:left w:val="none" w:sz="0" w:space="0" w:color="auto"/>
            <w:bottom w:val="none" w:sz="0" w:space="0" w:color="auto"/>
            <w:right w:val="none" w:sz="0" w:space="0" w:color="auto"/>
          </w:divBdr>
        </w:div>
      </w:divsChild>
    </w:div>
    <w:div w:id="1326008549">
      <w:marLeft w:val="0"/>
      <w:marRight w:val="0"/>
      <w:marTop w:val="0"/>
      <w:marBottom w:val="0"/>
      <w:divBdr>
        <w:top w:val="none" w:sz="0" w:space="0" w:color="auto"/>
        <w:left w:val="none" w:sz="0" w:space="0" w:color="auto"/>
        <w:bottom w:val="none" w:sz="0" w:space="0" w:color="auto"/>
        <w:right w:val="none" w:sz="0" w:space="0" w:color="auto"/>
      </w:divBdr>
    </w:div>
    <w:div w:id="1326008555">
      <w:marLeft w:val="0"/>
      <w:marRight w:val="0"/>
      <w:marTop w:val="0"/>
      <w:marBottom w:val="0"/>
      <w:divBdr>
        <w:top w:val="none" w:sz="0" w:space="0" w:color="auto"/>
        <w:left w:val="none" w:sz="0" w:space="0" w:color="auto"/>
        <w:bottom w:val="none" w:sz="0" w:space="0" w:color="auto"/>
        <w:right w:val="none" w:sz="0" w:space="0" w:color="auto"/>
      </w:divBdr>
      <w:divsChild>
        <w:div w:id="1326008552">
          <w:marLeft w:val="0"/>
          <w:marRight w:val="0"/>
          <w:marTop w:val="0"/>
          <w:marBottom w:val="0"/>
          <w:divBdr>
            <w:top w:val="none" w:sz="0" w:space="0" w:color="auto"/>
            <w:left w:val="none" w:sz="0" w:space="0" w:color="auto"/>
            <w:bottom w:val="none" w:sz="0" w:space="0" w:color="auto"/>
            <w:right w:val="none" w:sz="0" w:space="0" w:color="auto"/>
          </w:divBdr>
          <w:divsChild>
            <w:div w:id="1326008535">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41">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1">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26008558">
          <w:marLeft w:val="0"/>
          <w:marRight w:val="0"/>
          <w:marTop w:val="0"/>
          <w:marBottom w:val="0"/>
          <w:divBdr>
            <w:top w:val="none" w:sz="0" w:space="0" w:color="auto"/>
            <w:left w:val="none" w:sz="0" w:space="0" w:color="auto"/>
            <w:bottom w:val="none" w:sz="0" w:space="0" w:color="auto"/>
            <w:right w:val="none" w:sz="0" w:space="0" w:color="auto"/>
          </w:divBdr>
        </w:div>
      </w:divsChild>
    </w:div>
    <w:div w:id="1326008562">
      <w:marLeft w:val="0"/>
      <w:marRight w:val="0"/>
      <w:marTop w:val="0"/>
      <w:marBottom w:val="0"/>
      <w:divBdr>
        <w:top w:val="none" w:sz="0" w:space="0" w:color="auto"/>
        <w:left w:val="none" w:sz="0" w:space="0" w:color="auto"/>
        <w:bottom w:val="none" w:sz="0" w:space="0" w:color="auto"/>
        <w:right w:val="none" w:sz="0" w:space="0" w:color="auto"/>
      </w:divBdr>
    </w:div>
    <w:div w:id="1326008569">
      <w:marLeft w:val="0"/>
      <w:marRight w:val="0"/>
      <w:marTop w:val="0"/>
      <w:marBottom w:val="0"/>
      <w:divBdr>
        <w:top w:val="none" w:sz="0" w:space="0" w:color="auto"/>
        <w:left w:val="none" w:sz="0" w:space="0" w:color="auto"/>
        <w:bottom w:val="none" w:sz="0" w:space="0" w:color="auto"/>
        <w:right w:val="none" w:sz="0" w:space="0" w:color="auto"/>
      </w:divBdr>
    </w:div>
    <w:div w:id="1326008572">
      <w:marLeft w:val="0"/>
      <w:marRight w:val="0"/>
      <w:marTop w:val="0"/>
      <w:marBottom w:val="0"/>
      <w:divBdr>
        <w:top w:val="none" w:sz="0" w:space="0" w:color="auto"/>
        <w:left w:val="none" w:sz="0" w:space="0" w:color="auto"/>
        <w:bottom w:val="none" w:sz="0" w:space="0" w:color="auto"/>
        <w:right w:val="none" w:sz="0" w:space="0" w:color="auto"/>
      </w:divBdr>
    </w:div>
    <w:div w:id="1326008573">
      <w:marLeft w:val="0"/>
      <w:marRight w:val="0"/>
      <w:marTop w:val="0"/>
      <w:marBottom w:val="0"/>
      <w:divBdr>
        <w:top w:val="none" w:sz="0" w:space="0" w:color="auto"/>
        <w:left w:val="none" w:sz="0" w:space="0" w:color="auto"/>
        <w:bottom w:val="none" w:sz="0" w:space="0" w:color="auto"/>
        <w:right w:val="none" w:sz="0" w:space="0" w:color="auto"/>
      </w:divBdr>
    </w:div>
    <w:div w:id="1326008579">
      <w:marLeft w:val="0"/>
      <w:marRight w:val="0"/>
      <w:marTop w:val="0"/>
      <w:marBottom w:val="0"/>
      <w:divBdr>
        <w:top w:val="none" w:sz="0" w:space="0" w:color="auto"/>
        <w:left w:val="none" w:sz="0" w:space="0" w:color="auto"/>
        <w:bottom w:val="none" w:sz="0" w:space="0" w:color="auto"/>
        <w:right w:val="none" w:sz="0" w:space="0" w:color="auto"/>
      </w:divBdr>
      <w:divsChild>
        <w:div w:id="1326008527">
          <w:marLeft w:val="0"/>
          <w:marRight w:val="0"/>
          <w:marTop w:val="0"/>
          <w:marBottom w:val="0"/>
          <w:divBdr>
            <w:top w:val="none" w:sz="0" w:space="0" w:color="auto"/>
            <w:left w:val="none" w:sz="0" w:space="0" w:color="auto"/>
            <w:bottom w:val="none" w:sz="0" w:space="0" w:color="auto"/>
            <w:right w:val="none" w:sz="0" w:space="0" w:color="auto"/>
          </w:divBdr>
        </w:div>
        <w:div w:id="1326008539">
          <w:marLeft w:val="0"/>
          <w:marRight w:val="0"/>
          <w:marTop w:val="0"/>
          <w:marBottom w:val="0"/>
          <w:divBdr>
            <w:top w:val="none" w:sz="0" w:space="0" w:color="auto"/>
            <w:left w:val="none" w:sz="0" w:space="0" w:color="auto"/>
            <w:bottom w:val="none" w:sz="0" w:space="0" w:color="auto"/>
            <w:right w:val="none" w:sz="0" w:space="0" w:color="auto"/>
          </w:divBdr>
          <w:divsChild>
            <w:div w:id="1326008528">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33">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54">
              <w:marLeft w:val="105"/>
              <w:marRight w:val="105"/>
              <w:marTop w:val="105"/>
              <w:marBottom w:val="105"/>
              <w:divBdr>
                <w:top w:val="single" w:sz="6" w:space="8" w:color="BBBBBB"/>
                <w:left w:val="single" w:sz="6" w:space="8" w:color="BBBBBB"/>
                <w:bottom w:val="single" w:sz="6" w:space="8" w:color="BBBBBB"/>
                <w:right w:val="single" w:sz="6" w:space="8" w:color="BBBBBB"/>
              </w:divBdr>
            </w:div>
            <w:div w:id="1326008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file:///C:\Users\Asus\Downloads\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58</Pages>
  <Words>21158</Words>
  <Characters>120607</Characters>
  <Application>Microsoft Office Word</Application>
  <DocSecurity>0</DocSecurity>
  <Lines>1005</Lines>
  <Paragraphs>282</Paragraphs>
  <ScaleCrop>false</ScaleCrop>
  <Company>CtrlSoft</Company>
  <LinksUpToDate>false</LinksUpToDate>
  <CharactersWithSpaces>141483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2021-05-05T14:37:00Z</dcterms:created>
  <dcterms:modified xsi:type="dcterms:W3CDTF">2022-09-09T09:30:00Z</dcterms:modified>
</cp:coreProperties>
</file>